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F82" w:rsidRPr="00AF08AA" w:rsidRDefault="00037F82" w:rsidP="00037F82">
      <w:pPr>
        <w:spacing w:line="259" w:lineRule="auto"/>
        <w:rPr>
          <w:rFonts w:ascii="Verdana" w:eastAsia="Calibri" w:hAnsi="Verdana" w:cs="Verdana"/>
          <w:b/>
          <w:sz w:val="20"/>
          <w:szCs w:val="20"/>
        </w:rPr>
      </w:pPr>
      <w:r w:rsidRPr="004E5869">
        <w:rPr>
          <w:rFonts w:ascii="Arial" w:hAnsi="Arial" w:cs="Arial"/>
          <w:b/>
          <w:sz w:val="32"/>
          <w:szCs w:val="32"/>
        </w:rPr>
        <w:t>Rozdział II</w:t>
      </w:r>
    </w:p>
    <w:p w:rsidR="00037F82" w:rsidRPr="004E5869" w:rsidRDefault="00037F82" w:rsidP="00037F82">
      <w:pPr>
        <w:outlineLvl w:val="0"/>
        <w:rPr>
          <w:rFonts w:ascii="Arial" w:hAnsi="Arial" w:cs="Arial"/>
          <w:b/>
          <w:bCs/>
          <w:sz w:val="26"/>
          <w:szCs w:val="26"/>
        </w:rPr>
        <w:sectPr w:rsidR="00037F82" w:rsidRPr="004E586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E5869">
        <w:rPr>
          <w:rFonts w:ascii="Arial" w:hAnsi="Arial" w:cs="Arial"/>
          <w:b/>
          <w:bCs/>
          <w:sz w:val="26"/>
          <w:szCs w:val="26"/>
        </w:rPr>
        <w:t>Formularz Oferty i wzory oświadczeń</w:t>
      </w:r>
      <w:bookmarkStart w:id="0" w:name="_GoBack"/>
      <w:bookmarkEnd w:id="0"/>
    </w:p>
    <w:p w:rsidR="00037F82" w:rsidRPr="004E5869" w:rsidRDefault="00037F82" w:rsidP="00037F82">
      <w:pPr>
        <w:jc w:val="center"/>
        <w:outlineLvl w:val="0"/>
        <w:rPr>
          <w:rFonts w:ascii="Verdana" w:hAnsi="Verdana" w:cs="Verdan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037F82" w:rsidRPr="004E5869" w:rsidTr="00F7506A">
        <w:trPr>
          <w:trHeight w:val="1100"/>
        </w:trPr>
        <w:tc>
          <w:tcPr>
            <w:tcW w:w="3119" w:type="dxa"/>
            <w:vAlign w:val="bottom"/>
          </w:tcPr>
          <w:p w:rsidR="00037F82" w:rsidRPr="004E5869" w:rsidRDefault="00037F82" w:rsidP="00F7506A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 w:rsidRPr="004E5869"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shd w:val="clear" w:color="auto" w:fill="D9D9D9"/>
            <w:vAlign w:val="center"/>
          </w:tcPr>
          <w:p w:rsidR="00037F82" w:rsidRPr="0053509B" w:rsidRDefault="00037F82" w:rsidP="00F7506A">
            <w:pPr>
              <w:pStyle w:val="Nagwek6"/>
              <w:numPr>
                <w:ilvl w:val="0"/>
                <w:numId w:val="0"/>
              </w:numPr>
              <w:spacing w:before="0"/>
              <w:ind w:left="1152" w:hanging="1152"/>
              <w:jc w:val="center"/>
              <w:rPr>
                <w:rFonts w:ascii="Arial" w:hAnsi="Arial" w:cs="Arial"/>
                <w:i/>
                <w:spacing w:val="30"/>
                <w:sz w:val="20"/>
                <w:szCs w:val="20"/>
              </w:rPr>
            </w:pPr>
            <w:r w:rsidRPr="0053509B">
              <w:rPr>
                <w:rFonts w:ascii="Tahoma" w:hAnsi="Tahoma" w:cs="Tahoma"/>
                <w:bCs w:val="0"/>
              </w:rPr>
              <w:t>OFERTA</w:t>
            </w:r>
          </w:p>
        </w:tc>
      </w:tr>
    </w:tbl>
    <w:p w:rsidR="00037F82" w:rsidRPr="004E5869" w:rsidRDefault="00037F82" w:rsidP="00037F82">
      <w:pPr>
        <w:rPr>
          <w:rFonts w:ascii="Arial" w:eastAsia="Verdana" w:hAnsi="Arial" w:cs="Arial"/>
          <w:b/>
          <w:sz w:val="26"/>
          <w:szCs w:val="26"/>
        </w:rPr>
      </w:pPr>
    </w:p>
    <w:p w:rsidR="00037F82" w:rsidRPr="004E5869" w:rsidRDefault="00037F82" w:rsidP="00037F82">
      <w:pPr>
        <w:ind w:left="4536"/>
        <w:rPr>
          <w:rFonts w:ascii="Arial" w:eastAsia="Verdana" w:hAnsi="Arial" w:cs="Arial"/>
          <w:b/>
          <w:sz w:val="26"/>
          <w:szCs w:val="26"/>
        </w:rPr>
      </w:pPr>
      <w:r w:rsidRPr="004E5869">
        <w:rPr>
          <w:rFonts w:ascii="Arial" w:eastAsia="Verdana" w:hAnsi="Arial" w:cs="Arial"/>
          <w:b/>
          <w:sz w:val="26"/>
          <w:szCs w:val="26"/>
        </w:rPr>
        <w:t>Zarząd Dróg Powiatowych w Płocku</w:t>
      </w:r>
    </w:p>
    <w:p w:rsidR="00037F82" w:rsidRPr="004E5869" w:rsidRDefault="00037F82" w:rsidP="00037F82">
      <w:pPr>
        <w:ind w:left="4536"/>
        <w:rPr>
          <w:rFonts w:ascii="Arial" w:eastAsia="Verdana" w:hAnsi="Arial" w:cs="Arial"/>
          <w:b/>
          <w:sz w:val="26"/>
          <w:szCs w:val="26"/>
        </w:rPr>
      </w:pPr>
      <w:r>
        <w:rPr>
          <w:rFonts w:ascii="Arial" w:eastAsia="Verdana" w:hAnsi="Arial" w:cs="Arial"/>
          <w:b/>
          <w:sz w:val="26"/>
          <w:szCs w:val="26"/>
        </w:rPr>
        <w:t>ul. Bielska 57a</w:t>
      </w:r>
      <w:r w:rsidRPr="004E5869">
        <w:rPr>
          <w:rFonts w:ascii="Arial" w:eastAsia="Verdana" w:hAnsi="Arial" w:cs="Arial"/>
          <w:b/>
          <w:sz w:val="26"/>
          <w:szCs w:val="26"/>
        </w:rPr>
        <w:t>,</w:t>
      </w:r>
    </w:p>
    <w:p w:rsidR="00037F82" w:rsidRPr="004E5869" w:rsidRDefault="00037F82" w:rsidP="00037F82">
      <w:pPr>
        <w:ind w:left="4536"/>
        <w:rPr>
          <w:rFonts w:ascii="Arial" w:eastAsia="Verdana" w:hAnsi="Arial" w:cs="Arial"/>
          <w:b/>
          <w:sz w:val="26"/>
          <w:szCs w:val="26"/>
        </w:rPr>
      </w:pPr>
      <w:r w:rsidRPr="004E5869">
        <w:rPr>
          <w:rFonts w:ascii="Arial" w:eastAsia="Verdana" w:hAnsi="Arial" w:cs="Arial"/>
          <w:b/>
          <w:sz w:val="26"/>
          <w:szCs w:val="26"/>
        </w:rPr>
        <w:t>09-400 Płock</w:t>
      </w:r>
    </w:p>
    <w:p w:rsidR="00037F82" w:rsidRPr="00AF08AA" w:rsidRDefault="00037F82" w:rsidP="00037F82">
      <w:pPr>
        <w:pStyle w:val="Zwykytekst1"/>
        <w:tabs>
          <w:tab w:val="left" w:leader="dot" w:pos="9360"/>
        </w:tabs>
        <w:spacing w:before="120" w:after="120"/>
        <w:rPr>
          <w:rFonts w:ascii="Arial" w:hAnsi="Arial" w:cs="Arial"/>
          <w:spacing w:val="-2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 xml:space="preserve">Nawiązując do ogłoszenia o zamówieniu w postępowaniu o udzielenie zamówienia publicznego prowadzonym w trybie przetargu nieograniczonego na zadanie pn.: </w:t>
      </w:r>
    </w:p>
    <w:p w:rsidR="00037F82" w:rsidRPr="00AF08AA" w:rsidRDefault="00037F82" w:rsidP="00037F82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AF08AA">
        <w:rPr>
          <w:rFonts w:ascii="Arial" w:hAnsi="Arial" w:cs="Arial"/>
          <w:b/>
          <w:sz w:val="22"/>
          <w:szCs w:val="22"/>
        </w:rPr>
        <w:t>„</w:t>
      </w:r>
      <w:r w:rsidRPr="00E44CCD">
        <w:rPr>
          <w:rFonts w:ascii="Arial" w:hAnsi="Arial" w:cs="Arial"/>
          <w:b/>
          <w:sz w:val="22"/>
          <w:szCs w:val="22"/>
        </w:rPr>
        <w:t>Przebudowa drogi powiatowej nr 6912W Góra - Dobrsk - Gralewo</w:t>
      </w:r>
      <w:r w:rsidRPr="00AF08AA">
        <w:rPr>
          <w:rFonts w:ascii="Arial" w:hAnsi="Arial" w:cs="Arial"/>
          <w:b/>
          <w:sz w:val="22"/>
          <w:szCs w:val="22"/>
        </w:rPr>
        <w:t>”</w:t>
      </w:r>
    </w:p>
    <w:p w:rsidR="00037F82" w:rsidRPr="00AF08AA" w:rsidRDefault="00037F82" w:rsidP="00037F82">
      <w:pPr>
        <w:pStyle w:val="Zwykytekst1"/>
        <w:tabs>
          <w:tab w:val="left" w:leader="dot" w:pos="9360"/>
        </w:tabs>
        <w:spacing w:before="240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b/>
          <w:sz w:val="22"/>
          <w:szCs w:val="22"/>
        </w:rPr>
        <w:t>MY NIŻEJ PODPISANI</w:t>
      </w:r>
      <w:r w:rsidRPr="00AF08AA">
        <w:rPr>
          <w:rFonts w:ascii="Arial" w:hAnsi="Arial" w:cs="Arial"/>
          <w:sz w:val="22"/>
          <w:szCs w:val="22"/>
        </w:rPr>
        <w:t xml:space="preserve"> </w:t>
      </w:r>
    </w:p>
    <w:p w:rsidR="00037F82" w:rsidRPr="00AF08AA" w:rsidRDefault="00037F82" w:rsidP="00037F82">
      <w:pPr>
        <w:pStyle w:val="Zwykytekst1"/>
        <w:tabs>
          <w:tab w:val="left" w:leader="underscore" w:pos="9000"/>
        </w:tabs>
        <w:spacing w:line="360" w:lineRule="auto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037F82" w:rsidRPr="00AF08AA" w:rsidRDefault="00037F82" w:rsidP="00037F82">
      <w:pPr>
        <w:pStyle w:val="Zwykytekst1"/>
        <w:tabs>
          <w:tab w:val="left" w:leader="underscore" w:pos="9000"/>
        </w:tabs>
        <w:spacing w:line="360" w:lineRule="auto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037F82" w:rsidRPr="00AF08AA" w:rsidRDefault="00037F82" w:rsidP="00037F82">
      <w:pPr>
        <w:pStyle w:val="Zwykytekst1"/>
        <w:tabs>
          <w:tab w:val="left" w:leader="dot" w:pos="9360"/>
        </w:tabs>
        <w:spacing w:before="120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działając w imieniu i na rzecz</w:t>
      </w:r>
    </w:p>
    <w:p w:rsidR="00037F82" w:rsidRPr="00AF08AA" w:rsidRDefault="00037F82" w:rsidP="00037F82">
      <w:pPr>
        <w:pStyle w:val="Zwykytekst1"/>
        <w:tabs>
          <w:tab w:val="left" w:leader="underscore" w:pos="9000"/>
        </w:tabs>
        <w:spacing w:line="360" w:lineRule="auto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037F82" w:rsidRPr="00AF08AA" w:rsidRDefault="00037F82" w:rsidP="00037F82">
      <w:pPr>
        <w:pStyle w:val="Zwykytekst1"/>
        <w:tabs>
          <w:tab w:val="left" w:leader="underscore" w:pos="9000"/>
        </w:tabs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037F82" w:rsidRPr="00AF08AA" w:rsidRDefault="00037F82" w:rsidP="00037F82">
      <w:pPr>
        <w:pStyle w:val="Zwykytekst1"/>
        <w:tabs>
          <w:tab w:val="left" w:leader="dot" w:pos="9072"/>
        </w:tabs>
        <w:jc w:val="center"/>
        <w:rPr>
          <w:rFonts w:ascii="Arial" w:hAnsi="Arial" w:cs="Arial"/>
          <w:i/>
          <w:sz w:val="22"/>
          <w:szCs w:val="22"/>
        </w:rPr>
      </w:pPr>
      <w:r w:rsidRPr="00AF08AA">
        <w:rPr>
          <w:rFonts w:ascii="Arial" w:hAnsi="Arial" w:cs="Arial"/>
          <w:i/>
          <w:sz w:val="22"/>
          <w:szCs w:val="22"/>
        </w:rPr>
        <w:t>(nazwa (firma) dokładny adres Wykonawcy/Wykonawców)</w:t>
      </w:r>
    </w:p>
    <w:p w:rsidR="00037F82" w:rsidRPr="00AF08AA" w:rsidRDefault="00037F82" w:rsidP="00037F82">
      <w:pPr>
        <w:pStyle w:val="Zwykytekst1"/>
        <w:tabs>
          <w:tab w:val="left" w:leader="dot" w:pos="9072"/>
        </w:tabs>
        <w:jc w:val="center"/>
        <w:rPr>
          <w:rFonts w:ascii="Arial" w:hAnsi="Arial" w:cs="Arial"/>
          <w:i/>
          <w:sz w:val="22"/>
          <w:szCs w:val="22"/>
        </w:rPr>
      </w:pPr>
      <w:r w:rsidRPr="00AF08AA">
        <w:rPr>
          <w:rFonts w:ascii="Arial" w:hAnsi="Arial" w:cs="Arial"/>
          <w:i/>
          <w:sz w:val="22"/>
          <w:szCs w:val="22"/>
        </w:rPr>
        <w:t>(w przypadku składania oferty przez podmioty występujące wspólnie podać nazwy(firmy) i dokładne adresy wszystkich wspólników spółki cywilnej lub członków konsorcjum)</w:t>
      </w:r>
    </w:p>
    <w:p w:rsidR="00037F82" w:rsidRPr="00AF08AA" w:rsidRDefault="00037F82" w:rsidP="00E87B45">
      <w:pPr>
        <w:numPr>
          <w:ilvl w:val="0"/>
          <w:numId w:val="7"/>
        </w:numPr>
        <w:tabs>
          <w:tab w:val="left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AF08AA">
        <w:rPr>
          <w:rFonts w:ascii="Arial" w:hAnsi="Arial" w:cs="Arial"/>
          <w:sz w:val="22"/>
          <w:szCs w:val="22"/>
          <w:lang w:eastAsia="ar-SA"/>
        </w:rPr>
        <w:t>Składamy ofertę na wykonanie przedmiotu zamówienia zgodnie ze Specyfikacją Istotnych Warunków Zamówienia (SIWZ).</w:t>
      </w:r>
    </w:p>
    <w:p w:rsidR="00037F82" w:rsidRPr="00AF08AA" w:rsidRDefault="00037F82" w:rsidP="00E87B45">
      <w:pPr>
        <w:numPr>
          <w:ilvl w:val="0"/>
          <w:numId w:val="7"/>
        </w:numPr>
        <w:tabs>
          <w:tab w:val="left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AF08AA">
        <w:rPr>
          <w:rFonts w:ascii="Arial" w:hAnsi="Arial" w:cs="Arial"/>
          <w:sz w:val="22"/>
          <w:szCs w:val="22"/>
          <w:lang w:eastAsia="ar-SA"/>
        </w:rPr>
        <w:t>Oświadczamy, że zapoznaliśmy się ze Specyfikacją Istotnych Warunków Zamówienia oraz uzyskaliśmy wszystkie informacje  konieczne do przygotowania oferty.</w:t>
      </w:r>
    </w:p>
    <w:p w:rsidR="00037F82" w:rsidRPr="00AF08AA" w:rsidRDefault="00037F82" w:rsidP="00E87B45">
      <w:pPr>
        <w:pStyle w:val="Zwykytekst1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Oferujemy</w:t>
      </w:r>
      <w:r w:rsidRPr="00AF08AA">
        <w:rPr>
          <w:rFonts w:ascii="Arial" w:hAnsi="Arial" w:cs="Arial"/>
          <w:b/>
          <w:sz w:val="22"/>
          <w:szCs w:val="22"/>
        </w:rPr>
        <w:t xml:space="preserve"> </w:t>
      </w:r>
      <w:r w:rsidRPr="00AF08AA">
        <w:rPr>
          <w:rFonts w:ascii="Arial" w:hAnsi="Arial" w:cs="Arial"/>
          <w:sz w:val="22"/>
          <w:szCs w:val="22"/>
        </w:rPr>
        <w:t>wykonanie przedmiotu zamówienia na następujących warunkach: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037F82" w:rsidRPr="00574153" w:rsidTr="00F7506A">
        <w:trPr>
          <w:trHeight w:val="857"/>
          <w:jc w:val="center"/>
        </w:trPr>
        <w:tc>
          <w:tcPr>
            <w:tcW w:w="9207" w:type="dxa"/>
            <w:shd w:val="clear" w:color="auto" w:fill="auto"/>
          </w:tcPr>
          <w:p w:rsidR="00037F82" w:rsidRPr="00574153" w:rsidRDefault="00037F82" w:rsidP="00F7506A">
            <w:pPr>
              <w:spacing w:after="25" w:line="250" w:lineRule="auto"/>
              <w:ind w:right="25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7F82" w:rsidRPr="00574153" w:rsidRDefault="00037F82" w:rsidP="00F7506A">
            <w:pPr>
              <w:spacing w:after="25" w:line="250" w:lineRule="auto"/>
              <w:ind w:right="25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74153">
              <w:rPr>
                <w:rFonts w:ascii="Arial" w:hAnsi="Arial" w:cs="Arial"/>
                <w:iCs/>
                <w:sz w:val="22"/>
                <w:szCs w:val="22"/>
              </w:rPr>
              <w:t>wykonanie przedmiotu zamówienia za cenę brutto ………………………………….. PLN</w:t>
            </w:r>
          </w:p>
          <w:p w:rsidR="00037F82" w:rsidRPr="00574153" w:rsidRDefault="00037F82" w:rsidP="00F7506A">
            <w:pPr>
              <w:spacing w:after="25" w:line="250" w:lineRule="auto"/>
              <w:ind w:right="25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037F82" w:rsidRPr="00574153" w:rsidRDefault="00037F82" w:rsidP="00F7506A">
            <w:pPr>
              <w:spacing w:after="25" w:line="250" w:lineRule="auto"/>
              <w:ind w:right="25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74153">
              <w:rPr>
                <w:rFonts w:ascii="Arial" w:hAnsi="Arial" w:cs="Arial"/>
                <w:i/>
                <w:iCs/>
                <w:sz w:val="22"/>
                <w:szCs w:val="22"/>
              </w:rPr>
              <w:t>(słownie złotych: …………………………………………………………………………………..)</w:t>
            </w:r>
          </w:p>
          <w:p w:rsidR="00037F82" w:rsidRPr="00574153" w:rsidRDefault="00037F82" w:rsidP="00F7506A">
            <w:pPr>
              <w:spacing w:after="25" w:line="250" w:lineRule="auto"/>
              <w:ind w:right="252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037F82" w:rsidRPr="00574153" w:rsidTr="00F7506A">
        <w:trPr>
          <w:jc w:val="center"/>
        </w:trPr>
        <w:tc>
          <w:tcPr>
            <w:tcW w:w="9207" w:type="dxa"/>
            <w:shd w:val="clear" w:color="auto" w:fill="auto"/>
          </w:tcPr>
          <w:p w:rsidR="00037F82" w:rsidRPr="00574153" w:rsidRDefault="00037F82" w:rsidP="00F7506A">
            <w:pPr>
              <w:pStyle w:val="Zwykytekst"/>
              <w:spacing w:before="120" w:after="120" w:line="276" w:lineRule="auto"/>
              <w:ind w:right="-142"/>
              <w:jc w:val="both"/>
              <w:rPr>
                <w:rFonts w:ascii="Arial" w:hAnsi="Arial" w:cs="Arial"/>
                <w:iCs/>
                <w:szCs w:val="22"/>
              </w:rPr>
            </w:pPr>
            <w:r w:rsidRPr="00574153">
              <w:rPr>
                <w:rFonts w:ascii="Arial" w:hAnsi="Arial" w:cs="Arial"/>
                <w:iCs/>
                <w:szCs w:val="22"/>
              </w:rPr>
              <w:t>okres g</w:t>
            </w:r>
            <w:r>
              <w:rPr>
                <w:rFonts w:ascii="Arial" w:hAnsi="Arial" w:cs="Arial"/>
                <w:iCs/>
                <w:szCs w:val="22"/>
              </w:rPr>
              <w:t>warancji wynoszący  ……… mies.</w:t>
            </w:r>
          </w:p>
          <w:p w:rsidR="00037F82" w:rsidRPr="00574153" w:rsidRDefault="00037F82" w:rsidP="00F7506A">
            <w:pPr>
              <w:pStyle w:val="Zwykytekst"/>
              <w:spacing w:before="120" w:after="120" w:line="276" w:lineRule="auto"/>
              <w:jc w:val="both"/>
              <w:rPr>
                <w:rFonts w:ascii="Arial" w:hAnsi="Arial" w:cs="Arial"/>
                <w:i/>
                <w:iCs/>
                <w:szCs w:val="22"/>
              </w:rPr>
            </w:pPr>
            <w:r w:rsidRPr="00574153">
              <w:rPr>
                <w:rFonts w:ascii="Arial" w:hAnsi="Arial" w:cs="Arial"/>
                <w:i/>
                <w:iCs/>
                <w:szCs w:val="22"/>
              </w:rPr>
              <w:t xml:space="preserve">(powyższy okres gwarancji określa Wykonawca podając liczbę miesięcy w zakresie od </w:t>
            </w:r>
            <w:r>
              <w:rPr>
                <w:rFonts w:ascii="Arial" w:hAnsi="Arial" w:cs="Arial"/>
                <w:i/>
                <w:iCs/>
                <w:szCs w:val="22"/>
              </w:rPr>
              <w:t>60 do 72</w:t>
            </w:r>
            <w:r w:rsidRPr="00574153">
              <w:rPr>
                <w:rFonts w:ascii="Arial" w:hAnsi="Arial" w:cs="Arial"/>
                <w:i/>
                <w:iCs/>
                <w:szCs w:val="22"/>
              </w:rPr>
              <w:t>).</w:t>
            </w:r>
          </w:p>
        </w:tc>
      </w:tr>
    </w:tbl>
    <w:p w:rsidR="00037F82" w:rsidRPr="00AF08AA" w:rsidRDefault="00037F82" w:rsidP="00037F82">
      <w:pPr>
        <w:pStyle w:val="Zwykytekst1"/>
        <w:tabs>
          <w:tab w:val="left" w:pos="284"/>
        </w:tabs>
        <w:spacing w:line="276" w:lineRule="auto"/>
        <w:ind w:left="284"/>
        <w:rPr>
          <w:rFonts w:ascii="Arial" w:hAnsi="Arial" w:cs="Arial"/>
          <w:b/>
          <w:sz w:val="22"/>
          <w:szCs w:val="22"/>
        </w:rPr>
      </w:pP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284"/>
        </w:tabs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7A3F0C">
        <w:rPr>
          <w:rFonts w:ascii="Arial" w:hAnsi="Arial" w:cs="Arial"/>
          <w:iCs/>
          <w:sz w:val="22"/>
          <w:szCs w:val="22"/>
          <w:lang w:eastAsia="ar-SA"/>
        </w:rPr>
        <w:t>Informujemy, że</w:t>
      </w:r>
      <w:r w:rsidRPr="007A3F0C"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iCs/>
          <w:sz w:val="22"/>
          <w:szCs w:val="22"/>
          <w:lang w:eastAsia="ar-SA"/>
        </w:rPr>
        <w:t>wybór</w:t>
      </w:r>
      <w:r w:rsidRPr="000B2533">
        <w:rPr>
          <w:rFonts w:ascii="Arial" w:hAnsi="Arial" w:cs="Arial"/>
          <w:iCs/>
          <w:sz w:val="22"/>
          <w:szCs w:val="22"/>
          <w:lang w:eastAsia="ar-SA"/>
        </w:rPr>
        <w:t xml:space="preserve"> niniejszej oferty</w:t>
      </w:r>
      <w:r w:rsidRPr="000B2533">
        <w:rPr>
          <w:rFonts w:ascii="Arial" w:hAnsi="Arial" w:cs="Arial"/>
          <w:sz w:val="22"/>
          <w:szCs w:val="22"/>
          <w:lang w:eastAsia="ar-SA"/>
        </w:rPr>
        <w:t>:</w:t>
      </w:r>
    </w:p>
    <w:tbl>
      <w:tblPr>
        <w:tblW w:w="93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0"/>
      </w:tblGrid>
      <w:tr w:rsidR="00037F82" w:rsidRPr="00560200" w:rsidTr="00F7506A">
        <w:tc>
          <w:tcPr>
            <w:tcW w:w="9320" w:type="dxa"/>
          </w:tcPr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>□  nie będzie * prowadził do powstania u Zamawiającego obowiązku podatkowego zgodnie  z przepisami ustawy z dnia 11 marca 2004 r. o podatku od towarów i usług (</w:t>
            </w:r>
            <w:r w:rsidRPr="00AF08AA">
              <w:rPr>
                <w:rFonts w:eastAsia="Lucida Sans Unicode"/>
                <w:bCs/>
                <w:kern w:val="1"/>
                <w:lang w:eastAsia="zh-CN" w:bidi="hi-IN"/>
              </w:rPr>
              <w:t xml:space="preserve">Dz. U. </w:t>
            </w:r>
            <w:r w:rsidRPr="001255F2">
              <w:rPr>
                <w:rFonts w:eastAsia="Lucida Sans Unicode"/>
                <w:bCs/>
                <w:kern w:val="1"/>
                <w:lang w:eastAsia="zh-CN" w:bidi="hi-IN"/>
              </w:rPr>
              <w:t>z 2018 roku poz. 2174 z późn</w:t>
            </w:r>
            <w:r w:rsidRPr="00AF08AA">
              <w:rPr>
                <w:rFonts w:eastAsia="Lucida Sans Unicode"/>
                <w:bCs/>
                <w:kern w:val="1"/>
                <w:lang w:eastAsia="zh-CN" w:bidi="hi-IN"/>
              </w:rPr>
              <w:t>. zm.</w:t>
            </w:r>
            <w:r>
              <w:rPr>
                <w:rFonts w:eastAsia="Lucida Sans Unicode"/>
                <w:bCs/>
                <w:kern w:val="1"/>
                <w:lang w:eastAsia="zh-CN" w:bidi="hi-IN"/>
              </w:rPr>
              <w:t>)</w:t>
            </w:r>
          </w:p>
        </w:tc>
      </w:tr>
      <w:tr w:rsidR="00037F82" w:rsidRPr="00560200" w:rsidTr="00F7506A">
        <w:tc>
          <w:tcPr>
            <w:tcW w:w="9320" w:type="dxa"/>
          </w:tcPr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lastRenderedPageBreak/>
              <w:t>□  będzie * prowadził do powstania u Zamawiającego obowiązku podatkowego zgodnie  z przepisami ustawy z dnia 11 marca 2004 r. o podatku od towarów i usług (</w:t>
            </w:r>
            <w:r w:rsidRPr="00AF08AA">
              <w:rPr>
                <w:rFonts w:eastAsia="Lucida Sans Unicode"/>
                <w:bCs/>
                <w:kern w:val="1"/>
                <w:lang w:eastAsia="zh-CN" w:bidi="hi-IN"/>
              </w:rPr>
              <w:t xml:space="preserve">Dz. U. </w:t>
            </w:r>
            <w:r w:rsidRPr="001255F2">
              <w:rPr>
                <w:rFonts w:eastAsia="Lucida Sans Unicode"/>
                <w:bCs/>
                <w:kern w:val="1"/>
                <w:lang w:eastAsia="zh-CN" w:bidi="hi-IN"/>
              </w:rPr>
              <w:t>z 2018 roku poz. 2174 z późn</w:t>
            </w:r>
            <w:r w:rsidRPr="00AF08AA">
              <w:rPr>
                <w:rFonts w:eastAsia="Lucida Sans Unicode"/>
                <w:bCs/>
                <w:kern w:val="1"/>
                <w:lang w:eastAsia="zh-CN" w:bidi="hi-IN"/>
              </w:rPr>
              <w:t>. zm.</w:t>
            </w:r>
            <w:r w:rsidRPr="0053509B">
              <w:t>),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 xml:space="preserve">jednocześnie wskazujemy: 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>nazwy (rodzaj) towaru lub usługi, których dostawa lub świadczenie będzie prowadzić do jego powstania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>…………………………………………………………………….….………….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 xml:space="preserve"> ……………………………………………………………………………………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  <w:r w:rsidRPr="0053509B">
              <w:t xml:space="preserve"> wraz z określeniem ich wartości bez kwoty podatku…………………………………….</w:t>
            </w:r>
          </w:p>
          <w:p w:rsidR="00037F82" w:rsidRPr="0053509B" w:rsidRDefault="00037F82" w:rsidP="00F7506A">
            <w:pPr>
              <w:pStyle w:val="WW-Tekstpodstawowy2"/>
              <w:overflowPunct w:val="0"/>
              <w:autoSpaceDE w:val="0"/>
              <w:autoSpaceDN w:val="0"/>
              <w:adjustRightInd w:val="0"/>
            </w:pPr>
          </w:p>
        </w:tc>
      </w:tr>
    </w:tbl>
    <w:p w:rsidR="00037F82" w:rsidRDefault="00037F82" w:rsidP="00037F82">
      <w:pPr>
        <w:autoSpaceDE w:val="0"/>
        <w:autoSpaceDN w:val="0"/>
        <w:adjustRightInd w:val="0"/>
        <w:spacing w:after="40"/>
        <w:rPr>
          <w:rFonts w:ascii="Arial" w:hAnsi="Arial" w:cs="Arial"/>
          <w:sz w:val="22"/>
          <w:szCs w:val="22"/>
        </w:rPr>
      </w:pPr>
    </w:p>
    <w:p w:rsidR="00037F82" w:rsidRPr="007A3F0C" w:rsidRDefault="00037F82" w:rsidP="00037F82">
      <w:pPr>
        <w:autoSpaceDE w:val="0"/>
        <w:autoSpaceDN w:val="0"/>
        <w:adjustRightInd w:val="0"/>
        <w:spacing w:after="40"/>
        <w:jc w:val="both"/>
        <w:rPr>
          <w:rFonts w:ascii="Arial" w:eastAsia="Calibri" w:hAnsi="Arial" w:cs="Arial"/>
          <w:i/>
          <w:iCs/>
          <w:sz w:val="18"/>
        </w:rPr>
      </w:pPr>
      <w:r w:rsidRPr="007A3F0C">
        <w:rPr>
          <w:rFonts w:ascii="Arial" w:eastAsia="Calibri" w:hAnsi="Arial" w:cs="Arial"/>
          <w:i/>
          <w:iCs/>
          <w:sz w:val="18"/>
        </w:rPr>
        <w:t>Dotyczy Wykonawców</w:t>
      </w:r>
      <w:r w:rsidRPr="007A3F0C">
        <w:rPr>
          <w:rFonts w:ascii="Arial" w:eastAsia="Calibri" w:hAnsi="Arial" w:cs="Arial"/>
          <w:sz w:val="18"/>
        </w:rPr>
        <w:t xml:space="preserve">, </w:t>
      </w:r>
      <w:r w:rsidRPr="007A3F0C">
        <w:rPr>
          <w:rFonts w:ascii="Arial" w:eastAsia="Calibri" w:hAnsi="Arial" w:cs="Arial"/>
          <w:i/>
          <w:iCs/>
          <w:sz w:val="18"/>
        </w:rPr>
        <w:t>których oferty będą generować obowiązek doliczania wartości podatku VAT do wartości netto oferty, tj. w przypadku:</w:t>
      </w:r>
    </w:p>
    <w:p w:rsidR="00037F82" w:rsidRPr="007A3F0C" w:rsidRDefault="00037F82" w:rsidP="00E87B45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40"/>
        <w:contextualSpacing/>
        <w:jc w:val="both"/>
        <w:rPr>
          <w:rFonts w:ascii="Arial" w:eastAsia="Calibri" w:hAnsi="Arial" w:cs="Arial"/>
          <w:i/>
          <w:iCs/>
          <w:sz w:val="18"/>
        </w:rPr>
      </w:pPr>
      <w:r w:rsidRPr="007A3F0C">
        <w:rPr>
          <w:rFonts w:ascii="Arial" w:eastAsia="Calibri" w:hAnsi="Arial" w:cs="Arial"/>
          <w:i/>
          <w:iCs/>
          <w:sz w:val="18"/>
        </w:rPr>
        <w:t>wewnątrzwspólnotowego nabycia towarów,</w:t>
      </w:r>
    </w:p>
    <w:p w:rsidR="00037F82" w:rsidRPr="007A3F0C" w:rsidRDefault="00037F82" w:rsidP="00E87B45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40"/>
        <w:contextualSpacing/>
        <w:jc w:val="both"/>
        <w:rPr>
          <w:rFonts w:ascii="Arial" w:eastAsia="Calibri" w:hAnsi="Arial" w:cs="Arial"/>
          <w:i/>
          <w:iCs/>
          <w:sz w:val="18"/>
        </w:rPr>
      </w:pPr>
      <w:r w:rsidRPr="007A3F0C">
        <w:rPr>
          <w:rFonts w:ascii="Arial" w:eastAsia="Calibri" w:hAnsi="Arial" w:cs="Arial"/>
          <w:i/>
          <w:iCs/>
          <w:sz w:val="18"/>
        </w:rPr>
        <w:t>mechanizmu odwróconego obciążenia, o którym mowa w art. 17 ust. 1 pkt 7 ustawy o podatku od towarów i usług,</w:t>
      </w:r>
    </w:p>
    <w:p w:rsidR="00037F82" w:rsidRPr="0053509B" w:rsidRDefault="00037F82" w:rsidP="00E87B45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40"/>
        <w:contextualSpacing/>
        <w:jc w:val="both"/>
        <w:rPr>
          <w:rFonts w:ascii="Arial" w:hAnsi="Arial" w:cs="Arial"/>
          <w:b/>
          <w:bCs/>
          <w:sz w:val="18"/>
        </w:rPr>
      </w:pPr>
      <w:r w:rsidRPr="007A3F0C">
        <w:rPr>
          <w:rFonts w:ascii="Arial" w:eastAsia="Calibri" w:hAnsi="Arial" w:cs="Arial"/>
          <w:i/>
          <w:iCs/>
          <w:sz w:val="18"/>
        </w:rPr>
        <w:t>importu usług lub importu towarów, z którymi wiąże się obowiązek doliczenia przez zamawiającego przy porównywaniu cen ofertowych podatku VAT.</w:t>
      </w:r>
    </w:p>
    <w:p w:rsidR="00037F82" w:rsidRPr="0053509B" w:rsidRDefault="00037F82" w:rsidP="00037F82">
      <w:pPr>
        <w:pStyle w:val="WW-Tekstpodstawowy2"/>
        <w:overflowPunct w:val="0"/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  <w:r w:rsidRPr="00560200">
        <w:rPr>
          <w:rFonts w:ascii="Tahoma" w:hAnsi="Tahoma" w:cs="Tahoma"/>
          <w:sz w:val="18"/>
          <w:szCs w:val="18"/>
        </w:rPr>
        <w:t xml:space="preserve">* Należy zaznaczyć powyżej w pkt </w:t>
      </w:r>
      <w:r>
        <w:rPr>
          <w:rFonts w:ascii="Tahoma" w:hAnsi="Tahoma" w:cs="Tahoma"/>
          <w:sz w:val="18"/>
          <w:szCs w:val="18"/>
        </w:rPr>
        <w:t>4.</w:t>
      </w:r>
      <w:r w:rsidRPr="00560200">
        <w:rPr>
          <w:rFonts w:ascii="Tahoma" w:hAnsi="Tahoma" w:cs="Tahoma"/>
          <w:sz w:val="18"/>
          <w:szCs w:val="18"/>
        </w:rPr>
        <w:t xml:space="preserve"> właściwe pole i ewentualnie wskazać wymagane informacje (należy zapoznać się z w/w ustawą o podatku od towarów i usług, a w szczególności z załącznikiem nr 11 do ustawy; </w:t>
      </w:r>
      <w:r w:rsidRPr="00560200">
        <w:rPr>
          <w:rFonts w:ascii="Tahoma" w:hAnsi="Tahoma" w:cs="Tahoma"/>
          <w:sz w:val="18"/>
          <w:szCs w:val="18"/>
          <w:u w:val="single"/>
        </w:rPr>
        <w:t>obowiązku podatkowego po stronie Zamawiającego nie będzie w przypadku, gdy obowiązek rozliczenia podatku VAT będzie po stronie Wykonawcy).</w:t>
      </w:r>
    </w:p>
    <w:p w:rsidR="00037F82" w:rsidRPr="007A3F0C" w:rsidRDefault="00037F82" w:rsidP="00037F82">
      <w:pPr>
        <w:autoSpaceDE w:val="0"/>
        <w:autoSpaceDN w:val="0"/>
        <w:adjustRightInd w:val="0"/>
        <w:spacing w:after="40"/>
        <w:ind w:left="720"/>
        <w:contextualSpacing/>
        <w:rPr>
          <w:rFonts w:ascii="Arial" w:hAnsi="Arial" w:cs="Arial"/>
          <w:b/>
          <w:bCs/>
        </w:rPr>
      </w:pP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</w:tabs>
        <w:spacing w:after="120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7A3F0C">
        <w:rPr>
          <w:rFonts w:ascii="Arial" w:hAnsi="Arial" w:cs="Arial"/>
          <w:iCs/>
          <w:sz w:val="22"/>
          <w:szCs w:val="22"/>
        </w:rPr>
        <w:t xml:space="preserve">Zobowiązujemy się do wykonania zamówienia w terminie określonym w Specyfikacji Istotnych Warunków Zamówienia. 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>Zamierzamy powierzyć podwykonawcom wykonanie następujących części zamówienia:</w:t>
      </w:r>
    </w:p>
    <w:p w:rsidR="00037F82" w:rsidRPr="007A3F0C" w:rsidRDefault="00037F82" w:rsidP="00037F82">
      <w:pPr>
        <w:ind w:left="283"/>
        <w:contextualSpacing/>
        <w:jc w:val="both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37F82" w:rsidRPr="007A3F0C" w:rsidRDefault="00037F82" w:rsidP="00037F82">
      <w:pPr>
        <w:spacing w:before="120" w:line="276" w:lineRule="auto"/>
        <w:ind w:left="284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7A3F0C">
        <w:rPr>
          <w:rFonts w:ascii="Arial" w:hAnsi="Arial" w:cs="Arial"/>
          <w:bCs/>
          <w:i/>
          <w:iCs/>
          <w:sz w:val="22"/>
          <w:szCs w:val="22"/>
        </w:rPr>
        <w:t>Zamierzamy powierzyć wykonanie części zamówienia następującym podwykonawcom                                                                      (o ile jest to wiadome, podać firmy podwykonawców)*.</w:t>
      </w:r>
    </w:p>
    <w:p w:rsidR="00037F82" w:rsidRPr="007A3F0C" w:rsidRDefault="00037F82" w:rsidP="00037F82">
      <w:pPr>
        <w:spacing w:before="120" w:after="120" w:line="276" w:lineRule="auto"/>
        <w:ind w:left="284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7A3F0C">
        <w:rPr>
          <w:rFonts w:ascii="Arial" w:hAnsi="Arial" w:cs="Arial"/>
          <w:bCs/>
          <w:i/>
          <w:iCs/>
          <w:sz w:val="22"/>
          <w:szCs w:val="22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284"/>
        </w:tabs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Akceptujemy</w:t>
      </w:r>
      <w:r w:rsidRPr="007A3F0C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7A3F0C">
        <w:rPr>
          <w:rFonts w:ascii="Arial" w:hAnsi="Arial" w:cs="Arial"/>
          <w:sz w:val="22"/>
          <w:szCs w:val="22"/>
          <w:lang w:eastAsia="ar-SA"/>
        </w:rPr>
        <w:t>warunki płatności określone przez Zamawiającego w Specyfikacji Istotnych Warunków Zamówienia.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 xml:space="preserve">Jesteśmy związani ofertą przez okres wskazany w Specyfikacji Istotnych Warunków Zamówienia. </w:t>
      </w:r>
    </w:p>
    <w:p w:rsidR="00037F82" w:rsidRPr="007A3F0C" w:rsidRDefault="00037F82" w:rsidP="00037F82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>Na potwierdzenie powyższego wnieśliśmy wadium w wysokości ………………….. PLN w formie ………………………………………………………………………………….…………. .</w:t>
      </w:r>
    </w:p>
    <w:p w:rsidR="00037F82" w:rsidRDefault="00037F82" w:rsidP="00037F82">
      <w:pPr>
        <w:spacing w:line="276" w:lineRule="auto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7A3F0C">
        <w:rPr>
          <w:rFonts w:ascii="Arial" w:hAnsi="Arial" w:cs="Arial"/>
          <w:iCs/>
          <w:sz w:val="22"/>
          <w:szCs w:val="22"/>
        </w:rPr>
        <w:t>Wadium należ</w:t>
      </w:r>
      <w:r>
        <w:rPr>
          <w:rFonts w:ascii="Arial" w:hAnsi="Arial" w:cs="Arial"/>
          <w:iCs/>
          <w:sz w:val="22"/>
          <w:szCs w:val="22"/>
        </w:rPr>
        <w:t>y zwrócić przelewem na konto nr:</w:t>
      </w:r>
    </w:p>
    <w:p w:rsidR="00037F82" w:rsidRPr="007A3F0C" w:rsidRDefault="00037F82" w:rsidP="00037F8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……………………………………………………………………………………………………...*</w:t>
      </w:r>
    </w:p>
    <w:p w:rsidR="00037F82" w:rsidRPr="007A3F0C" w:rsidRDefault="00037F82" w:rsidP="00037F82">
      <w:pPr>
        <w:spacing w:after="120" w:line="276" w:lineRule="auto"/>
        <w:ind w:left="2835"/>
        <w:jc w:val="both"/>
        <w:rPr>
          <w:rFonts w:ascii="Arial" w:hAnsi="Arial" w:cs="Arial"/>
          <w:i/>
          <w:sz w:val="18"/>
        </w:rPr>
      </w:pPr>
      <w:r w:rsidRPr="007A3F0C">
        <w:rPr>
          <w:rFonts w:ascii="Arial" w:hAnsi="Arial" w:cs="Arial"/>
          <w:i/>
          <w:iCs/>
        </w:rPr>
        <w:t xml:space="preserve">    </w:t>
      </w:r>
      <w:r w:rsidRPr="007A3F0C">
        <w:rPr>
          <w:rFonts w:ascii="Arial" w:hAnsi="Arial" w:cs="Arial"/>
          <w:i/>
          <w:iCs/>
          <w:sz w:val="18"/>
        </w:rPr>
        <w:t xml:space="preserve">(w </w:t>
      </w:r>
      <w:r w:rsidRPr="007A3F0C">
        <w:rPr>
          <w:rFonts w:ascii="Arial" w:hAnsi="Arial" w:cs="Arial"/>
          <w:i/>
          <w:sz w:val="18"/>
        </w:rPr>
        <w:t>przypadku wniesienia w formie pieniądza)</w:t>
      </w:r>
    </w:p>
    <w:p w:rsidR="00037F82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Oświadczamy, iż informacje i dokumenty zawarte na stronach nr od ……. do ……. stanowią tajemnicę przedsiębiorstwa w rozumieniu przepisów o zwalczaniu nieuczciwej konkurencji, co wykazaliśmy w załączniku nr …… do Oferty i zastrzegamy, że nie mogą być one udostępniane. Na potwierdzenie powyższego załączamy stosowne wyjaśnienia wskazujące, iż zastrzeżone informacje stanowią tajemnicę przedsiębiorstwa z wyłączeniem informacji, o których mowa w art. 86 ust. 4 ustawy Pzp.</w:t>
      </w:r>
    </w:p>
    <w:p w:rsidR="00037F82" w:rsidRPr="005352CB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</w:rPr>
        <w:t xml:space="preserve">Oświadczamy, że </w:t>
      </w:r>
      <w:r w:rsidRPr="005352CB">
        <w:rPr>
          <w:rFonts w:ascii="Arial" w:hAnsi="Arial" w:cs="Arial"/>
          <w:sz w:val="22"/>
        </w:rPr>
        <w:t>wypełniliśmy obowiązki informacyjne przewidziane w art. 13 lub art. 14 RODO</w:t>
      </w:r>
      <w:r w:rsidRPr="005352CB">
        <w:rPr>
          <w:rStyle w:val="Odwoanieprzypisudolnego"/>
          <w:rFonts w:ascii="Arial" w:hAnsi="Arial" w:cs="Arial"/>
          <w:sz w:val="22"/>
        </w:rPr>
        <w:footnoteReference w:id="1"/>
      </w:r>
      <w:r w:rsidRPr="005352CB">
        <w:rPr>
          <w:rFonts w:ascii="Arial" w:hAnsi="Arial" w:cs="Arial"/>
          <w:sz w:val="22"/>
        </w:rPr>
        <w:t xml:space="preserve">  wobec osób fizycznych, od których dane osobowe bezpośrednio lub pośrednio </w:t>
      </w:r>
      <w:r w:rsidRPr="005352CB">
        <w:rPr>
          <w:rFonts w:ascii="Arial" w:hAnsi="Arial" w:cs="Arial"/>
          <w:sz w:val="22"/>
        </w:rPr>
        <w:lastRenderedPageBreak/>
        <w:t>pozyskaliśmy w celu ubiegania się o udzielenie zamówienia publicznego w niniejszym postępowaniu</w:t>
      </w:r>
      <w:r w:rsidRPr="005352CB">
        <w:rPr>
          <w:rStyle w:val="Odwoanieprzypisudolnego"/>
          <w:rFonts w:ascii="Arial" w:hAnsi="Arial" w:cs="Arial"/>
          <w:sz w:val="22"/>
        </w:rPr>
        <w:footnoteReference w:id="2"/>
      </w:r>
      <w:r w:rsidRPr="005352CB">
        <w:rPr>
          <w:rFonts w:ascii="Arial" w:hAnsi="Arial" w:cs="Arial"/>
          <w:sz w:val="22"/>
        </w:rPr>
        <w:t>.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Oświadczamy</w:t>
      </w:r>
      <w:r w:rsidRPr="007A3F0C">
        <w:rPr>
          <w:rFonts w:ascii="Arial" w:hAnsi="Arial" w:cs="Arial"/>
          <w:b/>
          <w:sz w:val="22"/>
          <w:szCs w:val="22"/>
          <w:lang w:eastAsia="ar-SA"/>
        </w:rPr>
        <w:t>,</w:t>
      </w:r>
      <w:r w:rsidRPr="007A3F0C">
        <w:rPr>
          <w:rFonts w:ascii="Arial" w:hAnsi="Arial" w:cs="Arial"/>
          <w:sz w:val="22"/>
          <w:szCs w:val="22"/>
          <w:lang w:eastAsia="ar-SA"/>
        </w:rPr>
        <w:t xml:space="preserve"> że akceptujemy wzór umowy zawarty w Specyfikacji Istotnych Warunków Zamówienia i zobowiązujemy się, w przypadku wyboru naszej oferty, do zawarcia umowy zgodnej z niniejszą ofertą, na warunkach określonych w Specyfikacji Istotnych Warunków Zamówienia, w miejscu i terminie wyznaczonym przez Zamawiającego.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Na potrzeby komunikacji w sprawach związanych z postępowaniem podajemy następujące dane kontaktowe:</w:t>
      </w:r>
    </w:p>
    <w:p w:rsidR="00037F82" w:rsidRPr="007A3F0C" w:rsidRDefault="00037F82" w:rsidP="00037F82">
      <w:pPr>
        <w:tabs>
          <w:tab w:val="num" w:pos="709"/>
        </w:tabs>
        <w:suppressAutoHyphens/>
        <w:spacing w:after="120" w:line="276" w:lineRule="auto"/>
        <w:ind w:left="709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Osoba wyznaczona do kontaktu: …………………………………………………………..</w:t>
      </w:r>
    </w:p>
    <w:p w:rsidR="00037F82" w:rsidRPr="007A3F0C" w:rsidRDefault="00037F82" w:rsidP="00037F82">
      <w:pPr>
        <w:tabs>
          <w:tab w:val="num" w:pos="709"/>
        </w:tabs>
        <w:suppressAutoHyphens/>
        <w:spacing w:after="120" w:line="276" w:lineRule="auto"/>
        <w:ind w:left="709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Nr telefonu: …………………………………………………</w:t>
      </w:r>
    </w:p>
    <w:p w:rsidR="00037F82" w:rsidRPr="007A3F0C" w:rsidRDefault="00037F82" w:rsidP="00037F82">
      <w:pPr>
        <w:tabs>
          <w:tab w:val="num" w:pos="709"/>
        </w:tabs>
        <w:suppressAutoHyphens/>
        <w:spacing w:after="120" w:line="276" w:lineRule="auto"/>
        <w:ind w:left="709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Fax: ………………………………………………………….</w:t>
      </w:r>
    </w:p>
    <w:p w:rsidR="00037F82" w:rsidRPr="007A3F0C" w:rsidRDefault="00037F82" w:rsidP="00037F82">
      <w:pPr>
        <w:tabs>
          <w:tab w:val="num" w:pos="709"/>
        </w:tabs>
        <w:suppressAutoHyphens/>
        <w:spacing w:after="120" w:line="276" w:lineRule="auto"/>
        <w:ind w:left="709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Adres email: ………………………………………………..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Ofertę składamy na ……….. stronach.</w:t>
      </w:r>
    </w:p>
    <w:p w:rsidR="00037F82" w:rsidRPr="00670BE1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Czy </w:t>
      </w:r>
      <w:r w:rsidRPr="00BE2AFE">
        <w:rPr>
          <w:rFonts w:ascii="Arial" w:hAnsi="Arial" w:cs="Arial"/>
          <w:sz w:val="22"/>
          <w:szCs w:val="22"/>
          <w:lang w:eastAsia="ar-SA"/>
        </w:rPr>
        <w:t>wykonawca jest mikroprzedsiębiorstwem bądź małym lub średnim przedsiębiorstwem</w:t>
      </w:r>
      <w:r w:rsidRPr="00BE2AFE">
        <w:rPr>
          <w:rFonts w:ascii="Arial" w:hAnsi="Arial" w:cs="Arial"/>
          <w:sz w:val="22"/>
          <w:szCs w:val="22"/>
          <w:vertAlign w:val="superscript"/>
          <w:lang w:eastAsia="ar-SA"/>
        </w:rPr>
        <w:footnoteReference w:id="3"/>
      </w:r>
      <w:r w:rsidRPr="00BE2AFE">
        <w:rPr>
          <w:rFonts w:ascii="Arial" w:hAnsi="Arial" w:cs="Arial"/>
          <w:sz w:val="22"/>
          <w:szCs w:val="22"/>
          <w:lang w:eastAsia="ar-SA"/>
        </w:rPr>
        <w:t>?</w:t>
      </w:r>
      <w:r>
        <w:rPr>
          <w:rFonts w:ascii="Arial" w:hAnsi="Arial" w:cs="Arial"/>
          <w:sz w:val="22"/>
          <w:szCs w:val="22"/>
          <w:lang w:eastAsia="ar-SA"/>
        </w:rPr>
        <w:t xml:space="preserve"> …………………… (Tak/Nie)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Załącznikami do oferty, stanowiącymi jej integralną część są:</w:t>
      </w:r>
    </w:p>
    <w:p w:rsidR="00037F82" w:rsidRPr="007A3F0C" w:rsidRDefault="00037F82" w:rsidP="00E87B45">
      <w:pPr>
        <w:numPr>
          <w:ilvl w:val="2"/>
          <w:numId w:val="10"/>
        </w:numPr>
        <w:tabs>
          <w:tab w:val="left" w:pos="426"/>
        </w:tabs>
        <w:ind w:left="426" w:hanging="426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A3F0C">
        <w:rPr>
          <w:rFonts w:ascii="Arial" w:hAnsi="Arial" w:cs="Arial"/>
          <w:bCs/>
          <w:sz w:val="22"/>
          <w:szCs w:val="22"/>
        </w:rPr>
        <w:t>Oświadczenie dot. braku podstaw do wykluczenia oraz spełniania warunków udziału – Załącznik nr 1;</w:t>
      </w:r>
    </w:p>
    <w:p w:rsidR="00037F82" w:rsidRPr="007A3F0C" w:rsidRDefault="00037F82" w:rsidP="00E87B45">
      <w:pPr>
        <w:numPr>
          <w:ilvl w:val="2"/>
          <w:numId w:val="10"/>
        </w:numPr>
        <w:tabs>
          <w:tab w:val="left" w:pos="426"/>
        </w:tabs>
        <w:spacing w:before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F08AA">
        <w:rPr>
          <w:rFonts w:ascii="Arial" w:hAnsi="Arial" w:cs="Arial"/>
          <w:bCs/>
          <w:color w:val="000000"/>
          <w:sz w:val="22"/>
          <w:szCs w:val="22"/>
        </w:rPr>
        <w:t>Formularz kosztorysu ofertowego – Załącznik nr 4</w:t>
      </w:r>
    </w:p>
    <w:p w:rsidR="00037F82" w:rsidRPr="007A3F0C" w:rsidRDefault="00037F82" w:rsidP="00E87B45">
      <w:pPr>
        <w:numPr>
          <w:ilvl w:val="2"/>
          <w:numId w:val="10"/>
        </w:numPr>
        <w:tabs>
          <w:tab w:val="left" w:pos="426"/>
        </w:tabs>
        <w:spacing w:before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A3F0C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……………………………………………………………………………………….</w:t>
      </w:r>
    </w:p>
    <w:p w:rsidR="00037F82" w:rsidRPr="007A3F0C" w:rsidRDefault="00037F82" w:rsidP="00E87B45">
      <w:pPr>
        <w:numPr>
          <w:ilvl w:val="2"/>
          <w:numId w:val="10"/>
        </w:numPr>
        <w:tabs>
          <w:tab w:val="left" w:pos="426"/>
        </w:tabs>
        <w:spacing w:before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A3F0C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2"/>
          <w:numId w:val="10"/>
        </w:numPr>
        <w:tabs>
          <w:tab w:val="left" w:pos="426"/>
        </w:tabs>
        <w:spacing w:before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A3F0C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7"/>
        </w:numPr>
        <w:tabs>
          <w:tab w:val="num" w:pos="0"/>
          <w:tab w:val="left" w:pos="426"/>
        </w:tabs>
        <w:suppressAutoHyphens/>
        <w:spacing w:line="360" w:lineRule="exact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Wraz z ofertą składamy następujące oświadczenia i dokumenty:</w:t>
      </w:r>
    </w:p>
    <w:p w:rsidR="00037F82" w:rsidRPr="007A3F0C" w:rsidRDefault="00037F82" w:rsidP="00E87B45">
      <w:pPr>
        <w:numPr>
          <w:ilvl w:val="0"/>
          <w:numId w:val="11"/>
        </w:numPr>
        <w:tabs>
          <w:tab w:val="left" w:pos="426"/>
        </w:tabs>
        <w:suppressAutoHyphens/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11"/>
        </w:numPr>
        <w:tabs>
          <w:tab w:val="left" w:pos="426"/>
        </w:tabs>
        <w:suppressAutoHyphens/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11"/>
        </w:numPr>
        <w:tabs>
          <w:tab w:val="left" w:pos="426"/>
        </w:tabs>
        <w:suppressAutoHyphens/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11"/>
        </w:numPr>
        <w:tabs>
          <w:tab w:val="left" w:pos="426"/>
        </w:tabs>
        <w:suppressAutoHyphens/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:rsidR="00037F82" w:rsidRPr="007A3F0C" w:rsidRDefault="00037F82" w:rsidP="00037F82">
      <w:pPr>
        <w:suppressAutoHyphens/>
        <w:spacing w:before="120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……………………………. dnia …... ….. ……….. roku</w:t>
      </w:r>
    </w:p>
    <w:p w:rsidR="00037F82" w:rsidRPr="007A3F0C" w:rsidRDefault="00037F82" w:rsidP="00037F82">
      <w:pPr>
        <w:suppressAutoHyphens/>
        <w:spacing w:before="120"/>
        <w:rPr>
          <w:rFonts w:ascii="Arial" w:hAnsi="Arial" w:cs="Arial"/>
          <w:lang w:eastAsia="ar-SA"/>
        </w:rPr>
      </w:pPr>
    </w:p>
    <w:p w:rsidR="00037F82" w:rsidRPr="007A3F0C" w:rsidRDefault="00037F82" w:rsidP="00037F82">
      <w:pPr>
        <w:suppressAutoHyphens/>
        <w:spacing w:before="120"/>
        <w:ind w:firstLine="3960"/>
        <w:jc w:val="center"/>
        <w:rPr>
          <w:rFonts w:ascii="Arial" w:hAnsi="Arial" w:cs="Arial"/>
          <w:i/>
          <w:lang w:eastAsia="ar-SA"/>
        </w:rPr>
      </w:pPr>
      <w:r w:rsidRPr="007A3F0C">
        <w:rPr>
          <w:rFonts w:ascii="Arial" w:hAnsi="Arial" w:cs="Arial"/>
          <w:i/>
          <w:lang w:eastAsia="ar-SA"/>
        </w:rPr>
        <w:t>………………………………………………….</w:t>
      </w:r>
    </w:p>
    <w:p w:rsidR="00037F82" w:rsidRPr="007A3F0C" w:rsidRDefault="00037F82" w:rsidP="00037F82">
      <w:pPr>
        <w:suppressAutoHyphens/>
        <w:spacing w:before="120"/>
        <w:jc w:val="right"/>
        <w:rPr>
          <w:rFonts w:ascii="Arial" w:hAnsi="Arial" w:cs="Arial"/>
          <w:i/>
          <w:sz w:val="20"/>
          <w:lang w:eastAsia="ar-SA"/>
        </w:rPr>
      </w:pPr>
      <w:r w:rsidRPr="007A3F0C">
        <w:rPr>
          <w:rFonts w:ascii="Arial" w:hAnsi="Arial" w:cs="Arial"/>
          <w:lang w:eastAsia="ar-SA"/>
        </w:rPr>
        <w:t xml:space="preserve"> </w:t>
      </w:r>
      <w:r w:rsidRPr="007A3F0C">
        <w:rPr>
          <w:rFonts w:ascii="Arial" w:hAnsi="Arial" w:cs="Arial"/>
          <w:i/>
          <w:sz w:val="20"/>
          <w:lang w:eastAsia="ar-SA"/>
        </w:rPr>
        <w:t>(podpis i pieczęć upełnomocnionego przedstawiciela)</w:t>
      </w:r>
    </w:p>
    <w:p w:rsidR="00037F82" w:rsidRPr="004E5869" w:rsidRDefault="00037F82" w:rsidP="00037F82">
      <w:pPr>
        <w:pStyle w:val="Zwykytekst1"/>
        <w:spacing w:before="120"/>
        <w:jc w:val="left"/>
        <w:rPr>
          <w:rFonts w:ascii="Arial" w:hAnsi="Arial" w:cs="Arial"/>
          <w:i/>
          <w:sz w:val="22"/>
          <w:szCs w:val="22"/>
        </w:rPr>
        <w:sectPr w:rsidR="00037F82" w:rsidRPr="004E5869" w:rsidSect="00990286">
          <w:pgSz w:w="11906" w:h="16838"/>
          <w:pgMar w:top="992" w:right="1417" w:bottom="1417" w:left="1417" w:header="708" w:footer="708" w:gutter="0"/>
          <w:cols w:space="708"/>
          <w:docGrid w:linePitch="360"/>
        </w:sectPr>
      </w:pPr>
      <w:r w:rsidRPr="007A3F0C">
        <w:rPr>
          <w:rFonts w:ascii="Arial" w:hAnsi="Arial" w:cs="Arial"/>
          <w:sz w:val="22"/>
          <w:szCs w:val="22"/>
        </w:rPr>
        <w:lastRenderedPageBreak/>
        <w:t>* niepotrzebne skreślić</w:t>
      </w:r>
      <w:r w:rsidRPr="004E5869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="00037F82" w:rsidRPr="004E5869" w:rsidRDefault="00037F82" w:rsidP="00037F82">
      <w:pPr>
        <w:pStyle w:val="Zwykytekst1"/>
        <w:spacing w:before="120"/>
      </w:pPr>
    </w:p>
    <w:p w:rsidR="00037F82" w:rsidRPr="007A3F0C" w:rsidRDefault="00037F82" w:rsidP="00037F82">
      <w:pPr>
        <w:pStyle w:val="Nagwek4"/>
        <w:numPr>
          <w:ilvl w:val="0"/>
          <w:numId w:val="0"/>
        </w:numPr>
        <w:jc w:val="right"/>
        <w:rPr>
          <w:rFonts w:ascii="Arial" w:hAnsi="Arial" w:cs="Arial"/>
          <w:b/>
          <w:i/>
          <w:sz w:val="22"/>
          <w:szCs w:val="22"/>
        </w:rPr>
      </w:pPr>
      <w:r w:rsidRPr="007A3F0C">
        <w:rPr>
          <w:rFonts w:ascii="Arial" w:hAnsi="Arial" w:cs="Arial"/>
          <w:b/>
          <w:i/>
          <w:sz w:val="22"/>
          <w:szCs w:val="22"/>
        </w:rPr>
        <w:t>Załącznik nr 1</w:t>
      </w:r>
    </w:p>
    <w:p w:rsidR="00037F82" w:rsidRPr="000B2533" w:rsidRDefault="00037F82" w:rsidP="00037F82">
      <w:pPr>
        <w:spacing w:line="480" w:lineRule="auto"/>
        <w:rPr>
          <w:rFonts w:ascii="Arial" w:hAnsi="Arial" w:cs="Arial"/>
          <w:b/>
          <w:sz w:val="22"/>
          <w:szCs w:val="22"/>
        </w:rPr>
      </w:pPr>
    </w:p>
    <w:p w:rsidR="00037F82" w:rsidRPr="000B2533" w:rsidRDefault="00037F82" w:rsidP="00037F82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Znak sprawy:</w:t>
      </w:r>
      <w:r w:rsidRPr="000B2533">
        <w:rPr>
          <w:rFonts w:ascii="Arial" w:hAnsi="Arial" w:cs="Arial"/>
          <w:b/>
          <w:sz w:val="22"/>
          <w:szCs w:val="22"/>
        </w:rPr>
        <w:t xml:space="preserve"> </w:t>
      </w:r>
      <w:r w:rsidRPr="00E44CCD">
        <w:rPr>
          <w:rFonts w:ascii="Arial" w:hAnsi="Arial" w:cs="Arial"/>
          <w:b/>
          <w:sz w:val="22"/>
          <w:szCs w:val="22"/>
        </w:rPr>
        <w:t>ZDP.T.2931/1/2020</w:t>
      </w:r>
    </w:p>
    <w:p w:rsidR="00037F82" w:rsidRPr="000B2533" w:rsidRDefault="00037F82" w:rsidP="00037F82">
      <w:pPr>
        <w:spacing w:after="80"/>
        <w:ind w:left="4111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 xml:space="preserve"> Zamawiający:</w:t>
      </w:r>
    </w:p>
    <w:p w:rsidR="00037F82" w:rsidRPr="000B2533" w:rsidRDefault="00037F82" w:rsidP="00037F82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E44CCD">
        <w:rPr>
          <w:rFonts w:ascii="Arial" w:hAnsi="Arial" w:cs="Arial"/>
          <w:sz w:val="22"/>
          <w:szCs w:val="22"/>
        </w:rPr>
        <w:t>Powiat Płocki - Zarząd Dróg Powiatowych w Płocku</w:t>
      </w:r>
    </w:p>
    <w:p w:rsidR="00037F82" w:rsidRPr="000B2533" w:rsidRDefault="00037F82" w:rsidP="00037F82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E44CCD">
        <w:rPr>
          <w:rFonts w:ascii="Arial" w:hAnsi="Arial" w:cs="Arial"/>
          <w:sz w:val="22"/>
          <w:szCs w:val="22"/>
        </w:rPr>
        <w:t>Bielska</w:t>
      </w:r>
      <w:r w:rsidRPr="000B2533">
        <w:rPr>
          <w:rFonts w:ascii="Arial" w:hAnsi="Arial" w:cs="Arial"/>
          <w:sz w:val="22"/>
          <w:szCs w:val="22"/>
        </w:rPr>
        <w:t xml:space="preserve"> </w:t>
      </w:r>
      <w:r w:rsidRPr="00E44CCD">
        <w:rPr>
          <w:rFonts w:ascii="Arial" w:hAnsi="Arial" w:cs="Arial"/>
          <w:sz w:val="22"/>
          <w:szCs w:val="22"/>
        </w:rPr>
        <w:t>57a</w:t>
      </w:r>
      <w:r w:rsidRPr="000B2533">
        <w:rPr>
          <w:rFonts w:ascii="Arial" w:hAnsi="Arial" w:cs="Arial"/>
          <w:sz w:val="22"/>
          <w:szCs w:val="22"/>
        </w:rPr>
        <w:t xml:space="preserve"> </w:t>
      </w:r>
    </w:p>
    <w:p w:rsidR="00037F82" w:rsidRPr="000B2533" w:rsidRDefault="00037F82" w:rsidP="00037F82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E44CCD">
        <w:rPr>
          <w:rFonts w:ascii="Arial" w:hAnsi="Arial" w:cs="Arial"/>
          <w:sz w:val="22"/>
          <w:szCs w:val="22"/>
        </w:rPr>
        <w:t>09-400</w:t>
      </w:r>
      <w:r w:rsidRPr="000B2533">
        <w:rPr>
          <w:rFonts w:ascii="Arial" w:hAnsi="Arial" w:cs="Arial"/>
          <w:sz w:val="22"/>
          <w:szCs w:val="22"/>
        </w:rPr>
        <w:t xml:space="preserve"> </w:t>
      </w:r>
      <w:r w:rsidRPr="00E44CCD">
        <w:rPr>
          <w:rFonts w:ascii="Arial" w:hAnsi="Arial" w:cs="Arial"/>
          <w:sz w:val="22"/>
          <w:szCs w:val="22"/>
        </w:rPr>
        <w:t>Płock</w:t>
      </w:r>
    </w:p>
    <w:p w:rsidR="00037F82" w:rsidRPr="000B2533" w:rsidRDefault="00037F82" w:rsidP="00037F82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0B2533">
        <w:rPr>
          <w:rFonts w:ascii="Arial" w:hAnsi="Arial" w:cs="Arial"/>
          <w:i/>
          <w:sz w:val="22"/>
          <w:szCs w:val="22"/>
        </w:rPr>
        <w:t xml:space="preserve"> </w:t>
      </w:r>
    </w:p>
    <w:p w:rsidR="00037F82" w:rsidRPr="000B2533" w:rsidRDefault="00037F82" w:rsidP="00037F82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Wykonawca:</w:t>
      </w:r>
    </w:p>
    <w:p w:rsidR="00037F82" w:rsidRPr="000B2533" w:rsidRDefault="00037F82" w:rsidP="00037F82">
      <w:pPr>
        <w:spacing w:line="480" w:lineRule="auto"/>
        <w:ind w:right="5528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…………………………………….…</w:t>
      </w:r>
      <w:r>
        <w:rPr>
          <w:rFonts w:ascii="Arial" w:hAnsi="Arial" w:cs="Arial"/>
          <w:sz w:val="22"/>
          <w:szCs w:val="22"/>
        </w:rPr>
        <w:t>..</w:t>
      </w:r>
    </w:p>
    <w:p w:rsidR="00037F82" w:rsidRPr="000B2533" w:rsidRDefault="00037F82" w:rsidP="00037F82">
      <w:pPr>
        <w:ind w:right="5528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ind w:right="5528"/>
        <w:rPr>
          <w:rFonts w:ascii="Arial" w:hAnsi="Arial" w:cs="Arial"/>
          <w:i/>
          <w:sz w:val="22"/>
          <w:szCs w:val="22"/>
        </w:rPr>
      </w:pPr>
      <w:r w:rsidRPr="000B2533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:rsidR="00037F82" w:rsidRPr="000B2533" w:rsidRDefault="00037F82" w:rsidP="00037F82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0B2533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037F82" w:rsidRPr="000B2533" w:rsidRDefault="00037F82" w:rsidP="00037F82">
      <w:pPr>
        <w:spacing w:after="240"/>
        <w:ind w:right="5528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after="40"/>
        <w:ind w:right="5528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ind w:right="5386"/>
        <w:rPr>
          <w:rFonts w:ascii="Arial" w:hAnsi="Arial" w:cs="Arial"/>
          <w:i/>
          <w:sz w:val="22"/>
          <w:szCs w:val="22"/>
        </w:rPr>
      </w:pPr>
      <w:r w:rsidRPr="000B2533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:rsidR="00037F82" w:rsidRPr="000B2533" w:rsidRDefault="00037F82" w:rsidP="00037F82">
      <w:pPr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B2533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składane na podstawie art. 25a ust. 1 ustawy z dnia 29 stycznia 2004 r.  Prawo zamówień publicznych </w:t>
      </w:r>
      <w:r w:rsidRPr="00E44CCD">
        <w:rPr>
          <w:rFonts w:ascii="Arial" w:hAnsi="Arial" w:cs="Arial"/>
          <w:sz w:val="22"/>
          <w:szCs w:val="22"/>
        </w:rPr>
        <w:t>(t.j. Dz.U. z 2019 r. poz. 1843)</w:t>
      </w:r>
      <w:r w:rsidRPr="000B2533">
        <w:rPr>
          <w:rFonts w:ascii="Arial" w:hAnsi="Arial" w:cs="Arial"/>
          <w:sz w:val="22"/>
          <w:szCs w:val="22"/>
        </w:rPr>
        <w:t xml:space="preserve"> (dalej jako: ustawa Pzp), dotyczące:</w:t>
      </w:r>
    </w:p>
    <w:p w:rsidR="00037F82" w:rsidRPr="000B2533" w:rsidRDefault="00037F82" w:rsidP="00037F82">
      <w:pPr>
        <w:spacing w:before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B2533">
        <w:rPr>
          <w:rFonts w:ascii="Arial" w:hAnsi="Arial" w:cs="Arial"/>
          <w:b/>
          <w:sz w:val="22"/>
          <w:szCs w:val="22"/>
          <w:u w:val="single"/>
        </w:rPr>
        <w:t xml:space="preserve">PRZESŁANEK WYKLUCZENIA Z POSTĘPOWANIA </w:t>
      </w:r>
    </w:p>
    <w:p w:rsidR="00037F82" w:rsidRPr="000B2533" w:rsidRDefault="00037F82" w:rsidP="00037F82">
      <w:pPr>
        <w:spacing w:before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B2533">
        <w:rPr>
          <w:rFonts w:ascii="Arial" w:hAnsi="Arial" w:cs="Arial"/>
          <w:b/>
          <w:sz w:val="22"/>
          <w:szCs w:val="22"/>
          <w:u w:val="single"/>
        </w:rPr>
        <w:t xml:space="preserve">ORAZ </w:t>
      </w:r>
    </w:p>
    <w:p w:rsidR="00037F82" w:rsidRPr="000B2533" w:rsidRDefault="00037F82" w:rsidP="00037F82">
      <w:pPr>
        <w:spacing w:before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B2533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  <w:r w:rsidRPr="000B2533">
        <w:rPr>
          <w:rFonts w:ascii="Arial" w:hAnsi="Arial" w:cs="Arial"/>
          <w:b/>
          <w:sz w:val="22"/>
          <w:szCs w:val="22"/>
          <w:u w:val="single"/>
        </w:rPr>
        <w:br/>
      </w:r>
    </w:p>
    <w:p w:rsidR="00037F82" w:rsidRPr="000B2533" w:rsidRDefault="00037F82" w:rsidP="00037F82">
      <w:pPr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r w:rsidRPr="00E44CCD">
        <w:rPr>
          <w:rFonts w:ascii="Arial" w:hAnsi="Arial" w:cs="Arial"/>
          <w:b/>
          <w:sz w:val="22"/>
          <w:szCs w:val="22"/>
        </w:rPr>
        <w:t>Przebudowa drogi powiatowej nr 6912W Góra - Dobrsk - Gralewo</w:t>
      </w:r>
      <w:r w:rsidRPr="000B2533">
        <w:rPr>
          <w:rFonts w:ascii="Arial" w:hAnsi="Arial" w:cs="Arial"/>
          <w:sz w:val="22"/>
          <w:szCs w:val="22"/>
        </w:rPr>
        <w:t>,</w:t>
      </w:r>
    </w:p>
    <w:p w:rsidR="00037F82" w:rsidRPr="000B2533" w:rsidRDefault="00037F82" w:rsidP="00037F82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oświadczam, co następuje:</w:t>
      </w:r>
    </w:p>
    <w:p w:rsidR="00037F82" w:rsidRPr="000B2533" w:rsidRDefault="00037F82" w:rsidP="00037F8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INFORMACJA DOTYCZĄCA WYKONAWCY:</w:t>
      </w:r>
    </w:p>
    <w:p w:rsidR="00037F82" w:rsidRPr="000B2533" w:rsidRDefault="00037F82" w:rsidP="00037F82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0B2533">
        <w:rPr>
          <w:rFonts w:ascii="Arial" w:hAnsi="Arial" w:cs="Arial"/>
          <w:sz w:val="22"/>
          <w:szCs w:val="22"/>
        </w:rPr>
        <w:br/>
        <w:t>art. 24 ust 1 pkt 12-23 ustawy Pzp.</w:t>
      </w: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0B2533">
        <w:rPr>
          <w:rFonts w:ascii="Arial" w:hAnsi="Arial" w:cs="Arial"/>
          <w:sz w:val="22"/>
          <w:szCs w:val="22"/>
        </w:rPr>
        <w:br/>
        <w:t>art. 24 ust. 5 ustawy Pzp, w zakresie:</w:t>
      </w:r>
    </w:p>
    <w:p w:rsidR="00037F82" w:rsidRPr="000B2533" w:rsidRDefault="00037F82" w:rsidP="00037F82">
      <w:pPr>
        <w:jc w:val="both"/>
        <w:rPr>
          <w:rFonts w:ascii="Arial" w:hAnsi="Arial" w:cs="Arial"/>
          <w:bCs/>
          <w:iCs/>
          <w:color w:val="000000"/>
          <w:sz w:val="22"/>
          <w:szCs w:val="22"/>
          <w:lang w:val="x-none" w:eastAsia="x-none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Cs/>
          <w:iCs/>
          <w:color w:val="000000"/>
          <w:sz w:val="22"/>
          <w:szCs w:val="22"/>
          <w:lang w:val="x-none" w:eastAsia="x-none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Art. 24 ust. 5 pkt 1</w:t>
      </w: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Art. 24 ust. 5 pkt 2</w:t>
      </w:r>
    </w:p>
    <w:p w:rsidR="00037F82" w:rsidRPr="000B2533" w:rsidRDefault="00037F82" w:rsidP="00037F82">
      <w:pPr>
        <w:pStyle w:val="Nagwek2"/>
        <w:spacing w:line="276" w:lineRule="auto"/>
        <w:ind w:left="0"/>
        <w:rPr>
          <w:color w:val="auto"/>
        </w:rPr>
      </w:pPr>
      <w:r w:rsidRPr="000B2533">
        <w:rPr>
          <w:color w:val="auto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Art. 24 ust. 5 pkt 4</w:t>
      </w:r>
    </w:p>
    <w:p w:rsidR="00037F82" w:rsidRPr="000B2533" w:rsidRDefault="00037F82" w:rsidP="00037F82">
      <w:pPr>
        <w:pStyle w:val="Nagwek2"/>
        <w:spacing w:line="276" w:lineRule="auto"/>
        <w:ind w:left="0"/>
        <w:rPr>
          <w:color w:val="auto"/>
        </w:rPr>
      </w:pPr>
      <w:r w:rsidRPr="000B2533">
        <w:rPr>
          <w:color w:val="auto"/>
        </w:rPr>
        <w:t>Wykonawca, który z przyczyn leżących po jego stronie, nie wykonał albo nienależycie wykonał w istotnym stopniu wcześniejszą umowę w sprawie zamówienia publicznego lub umowę koncesji, zawartą z Zamawiającym, o którym mowa w art. 3 ust. 1 pkt 1–4 ustawy Pzp, co doprowadziło do rozwiązania umowy lub zasądzenia odszkodowania, jeżeli nie upłynęły 3 lata od dnia zaistnienia zdarzenia będącego podstawą wykluczenia.</w:t>
      </w: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</w:p>
    <w:p w:rsidR="00037F82" w:rsidRPr="000B2533" w:rsidRDefault="00037F82" w:rsidP="00037F82">
      <w:pPr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Art. 24 ust. 5 pkt 8</w:t>
      </w:r>
    </w:p>
    <w:p w:rsidR="00037F82" w:rsidRPr="000B2533" w:rsidRDefault="00037F82" w:rsidP="00037F82">
      <w:pPr>
        <w:pStyle w:val="Nagwek2"/>
        <w:spacing w:line="276" w:lineRule="auto"/>
        <w:ind w:left="0"/>
        <w:rPr>
          <w:color w:val="auto"/>
        </w:rPr>
      </w:pPr>
      <w:r w:rsidRPr="000B2533">
        <w:rPr>
          <w:color w:val="auto"/>
        </w:rPr>
        <w:t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037F82" w:rsidRPr="000B2533" w:rsidRDefault="00037F82" w:rsidP="00037F82">
      <w:pPr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:rsidR="00037F82" w:rsidRPr="000B2533" w:rsidRDefault="00037F82" w:rsidP="00037F82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………….…….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Default="00037F82" w:rsidP="00037F82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037F82" w:rsidRDefault="00037F82" w:rsidP="00037F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0B2533">
        <w:rPr>
          <w:rFonts w:ascii="Arial" w:hAnsi="Arial" w:cs="Arial"/>
          <w:i/>
          <w:sz w:val="22"/>
          <w:szCs w:val="22"/>
        </w:rPr>
        <w:t>(podać mającą zastosowanie podstawę wykluczenia spośród wymienionych w art. 24 ust. 1 pkt 13-14, 16-20 lub art. 24 ust. 5 ustawy Pzp).</w:t>
      </w:r>
      <w:r w:rsidRPr="000B2533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24 ust. 8 ustawy Pzp podjąłem następujące środki naprawcze: </w:t>
      </w: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</w:t>
      </w:r>
      <w:r w:rsidRPr="000B2533">
        <w:rPr>
          <w:rFonts w:ascii="Arial" w:hAnsi="Arial" w:cs="Arial"/>
          <w:sz w:val="22"/>
          <w:szCs w:val="22"/>
        </w:rPr>
        <w:t>……………..…………………............………………………………………………………………………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</w:t>
      </w:r>
      <w:r w:rsidRPr="000B2533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.</w:t>
      </w:r>
    </w:p>
    <w:p w:rsidR="00037F82" w:rsidRPr="000B2533" w:rsidRDefault="00037F82" w:rsidP="00037F8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:rsidR="00037F82" w:rsidRPr="000B2533" w:rsidRDefault="00037F82" w:rsidP="00037F82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:rsidR="00037F82" w:rsidRPr="000B2533" w:rsidRDefault="00037F82" w:rsidP="00037F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………….…….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Oświadczam, że spełniam, określone przez Zamawiającego, warunki udziału 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037F82" w:rsidRPr="000B2533" w:rsidTr="00F7506A">
        <w:tc>
          <w:tcPr>
            <w:tcW w:w="709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363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CCD">
              <w:rPr>
                <w:rFonts w:ascii="Arial" w:hAnsi="Arial" w:cs="Arial"/>
                <w:b/>
                <w:bCs/>
                <w:sz w:val="22"/>
                <w:szCs w:val="22"/>
              </w:rPr>
              <w:t>Sytuacja ekonomiczna lub finansowa</w:t>
            </w:r>
          </w:p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</w:rPr>
              <w:t>Zamawiający nie określa żadnych warunków w tym zakresie, ocena zostanie dokonana na podstawie oświadczenia Wykonawcy.</w:t>
            </w:r>
          </w:p>
        </w:tc>
      </w:tr>
      <w:tr w:rsidR="00037F82" w:rsidRPr="000B2533" w:rsidTr="00F7506A">
        <w:tc>
          <w:tcPr>
            <w:tcW w:w="709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363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CCD">
              <w:rPr>
                <w:rFonts w:ascii="Arial" w:hAnsi="Arial" w:cs="Arial"/>
                <w:b/>
                <w:bCs/>
                <w:sz w:val="22"/>
                <w:szCs w:val="22"/>
              </w:rPr>
              <w:t>Zdolność techniczna lub zawodowa</w:t>
            </w:r>
          </w:p>
          <w:p w:rsidR="00037F82" w:rsidRPr="00E44CCD" w:rsidRDefault="00037F82" w:rsidP="00E87B45">
            <w:pPr>
              <w:numPr>
                <w:ilvl w:val="0"/>
                <w:numId w:val="17"/>
              </w:num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Wykonawca musi wykazać się wiedzą i doświadczeniem w wykonaniu (zakończeniu) w okresie ostatnich 5 lat przed upływem terminu składania ofert, a jeżeli okres prowadzenia działalności jest krótszy - w tym okresie, co najmniej 2 zadań polegających na budowie lub przebudowie lub remoncie  (z wyłączeniem remontów cząstkowych) dróg lub ulic, o wartości robót co najmniej 3 000 000,00 PLN każda.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Za drogę lub ulicę Zamawiający uzna drogę lub ulicę w rozumieniu ustawy z dnia 31 marca 1985 roku o drogach publicznych (Dz. U. z 2018 roku, poz. 2068 z późn. zm.).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Jako wykonanie (zakończenie) zadania należy rozumieć co najmniej podpisanie Protokołu odbioru końcowego robót lub równoważnego dokumentu). Wartości podane w dokumentach potwierdzających spełnienie warunku w walutach innych niż PLN należy przeliczyć wg średniego kursu NBP na dzień wystawienia tych dokumentów.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Zamawiający wymaga przedstawienia jedynie robót w zakresie wymaganym dla potwierdzenia spełniania powyższego warunku. Wykonawca składający ofertę musi wykazać się całym wymaganym doświadczeniem, albo jeden z uczestników konsorcjum wykaże się całym wymaganym doświadczeniem. Warunek nie zostanie spełniony, jeżeli wszyscy uczestnicy konsorcjum w sumie wykażą się doświadczeniem, ale żaden z nich indywidualnie nie wykaże się całym wymaganym doświadczeniem. </w:t>
            </w:r>
          </w:p>
          <w:p w:rsidR="00037F82" w:rsidRPr="00E44CCD" w:rsidRDefault="00037F82" w:rsidP="00E87B45">
            <w:pPr>
              <w:numPr>
                <w:ilvl w:val="0"/>
                <w:numId w:val="17"/>
              </w:numPr>
              <w:ind w:left="289" w:hanging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Wykonawca musi dysponować w celu wykonania zamówienia następującymi w pełni sprawnymi narzędziami, wyposażeniem zakładu i urządzeniami technicznymi, wyszczególnionymi poniżej: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Wytwórnia stacjonarna (otaczarka) o mieszaniu cyklicznym lub z ciągłym dozowaniem zautomatyzowanym o wydajności min. 80 ton/h - minimalna wymagana liczba jednostek: 1;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Układarka do układania mieszanek mineralno - asfaltowych wyposażona w układ z automatycznym sterowaniem grubości warstwy - minimalna wymagana liczba jednostek: 1;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Walec stalowy gładki 8-10 Mg - minimalna wymagana liczba jednostek: 1;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Walec stalowy gładki 11 -14 Mg - minimalna wymagana liczba jednostek: 1;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Skrapiarka emulsji asfaltowej z możliwością programowania ilości rozkładanego lepiszcza - minimalna wymagana liczba jednostek: 1;</w:t>
            </w:r>
          </w:p>
          <w:p w:rsidR="00037F82" w:rsidRPr="00E44CCD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Szczotka mechaniczna lub inne urządzenie czyszczące - minimalna wymagana liczba jednostek: 1;</w:t>
            </w:r>
          </w:p>
          <w:p w:rsidR="00037F82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Samochody samowyładowcze wyposażone w pokrowce brezentowe - w liczbie zapewniającej ciągłość robót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;</w:t>
            </w:r>
          </w:p>
          <w:p w:rsidR="00037F82" w:rsidRPr="002F116E" w:rsidRDefault="00037F82" w:rsidP="00E87B45">
            <w:pPr>
              <w:numPr>
                <w:ilvl w:val="0"/>
                <w:numId w:val="15"/>
              </w:numPr>
              <w:ind w:left="714" w:hanging="354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116E">
              <w:rPr>
                <w:rFonts w:ascii="Arial" w:hAnsi="Arial" w:cs="Arial"/>
                <w:sz w:val="22"/>
                <w:szCs w:val="22"/>
                <w:lang w:eastAsia="en-US"/>
              </w:rPr>
              <w:t>Dostęp do zaplecza laboratoryjnego z odpowiednio przygotowanym personelem laboratoryjnym oraz sprzętem do wykonywania badań materiałów wsadowych i wyprodukowanych mas bitumicznych - minimalna wymagana liczba jednostek: 1;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Zamawiający uzna warunek za spełniony, jeśli Wykonawca wykaże dysponowanie powyższym potencjałem. W przypadku Wykonawców ubiegających się wspólnie o udzielenie zamówienia publicznego spełnienie warunku dotyczącego dysponowania potencjałem, będzie oceniane łącznie. </w:t>
            </w:r>
          </w:p>
          <w:p w:rsidR="00037F82" w:rsidRPr="00E44CCD" w:rsidRDefault="00037F82" w:rsidP="00E87B45">
            <w:pPr>
              <w:numPr>
                <w:ilvl w:val="0"/>
                <w:numId w:val="17"/>
              </w:numPr>
              <w:ind w:left="289" w:hanging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Wykonawca musi wskazać osoby, które będą uczestniczyć w wykonaniu zamówienia, legitymujące się kwalifikacjami zawodowymi i doświadczeniem odpowiednimi do funkcji, jakie zostaną im powierzone. Wykonawca, na każdą funkcję wymienioną poniżej, wskaże osoby, które musi mieć dostępne na etapie realizacji zamówienia, spełniające następujące minimalne wymagania:</w:t>
            </w:r>
          </w:p>
          <w:p w:rsidR="00037F82" w:rsidRPr="00E44CCD" w:rsidRDefault="00037F82" w:rsidP="00E87B45">
            <w:pPr>
              <w:numPr>
                <w:ilvl w:val="0"/>
                <w:numId w:val="16"/>
              </w:numPr>
              <w:ind w:left="714" w:hanging="425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Kierownik budowy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wymagana liczba osób: 1.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Na powyższe stanowisko należy wskazać osobę z uprawnieniami do kierowania robotami drogowymi bez ograniczeń, z doświadczeniem na stanowisku kierownika budowy lub kierownika robót drogowych, polegającym na realizacji co najmniej 2 zadań obejmujących budowę lub przebudowę lub remont (z wyłączeniem remontów cząstkowych) dróg lub ulic o wartości robót co najmniej 3 000 000,00 zł brutto każde.</w:t>
            </w:r>
          </w:p>
          <w:p w:rsidR="00037F82" w:rsidRPr="00E44CCD" w:rsidRDefault="00037F82" w:rsidP="00F7506A">
            <w:pPr>
              <w:ind w:left="289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Za drogę lub ulicę Zamawiający uzna drogę lub ulicę w rozumieniu ustawy z dnia 31 marca 1985 roku o drogach publicznych (Dz. U. z 2018 roku, poz. 2068 z późn. zm.).</w:t>
            </w:r>
          </w:p>
          <w:p w:rsidR="00037F82" w:rsidRPr="000B2533" w:rsidRDefault="00037F82" w:rsidP="00F7506A">
            <w:pPr>
              <w:spacing w:before="60" w:after="120"/>
              <w:ind w:left="289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  <w:lang w:eastAsia="en-US"/>
              </w:rPr>
              <w:t>Zamawiający uzna warunek za spełniony, jeśli Wykonawca wykaże dysponowanie powyższym potencjałem. W przypadku Wykonawców ubiegających się wspólnie o udzielenie zamówienia publicznego spełnienie warunku dotyczącego dysponowania osobami będzie oceniane łącznie.</w:t>
            </w:r>
          </w:p>
        </w:tc>
      </w:tr>
      <w:tr w:rsidR="00037F82" w:rsidRPr="000B2533" w:rsidTr="00F7506A">
        <w:tc>
          <w:tcPr>
            <w:tcW w:w="709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8363" w:type="dxa"/>
          </w:tcPr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CCD">
              <w:rPr>
                <w:rFonts w:ascii="Arial" w:hAnsi="Arial" w:cs="Arial"/>
                <w:b/>
                <w:bCs/>
                <w:sz w:val="22"/>
                <w:szCs w:val="22"/>
              </w:rPr>
              <w:t>Kompetencje lub uprawnienia do prowadzenia określonej działalności zawodowej, o ile wynika to z odrębnych przepisów</w:t>
            </w:r>
          </w:p>
          <w:p w:rsidR="00037F82" w:rsidRPr="000B2533" w:rsidRDefault="00037F82" w:rsidP="00F7506A">
            <w:pPr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E44CCD">
              <w:rPr>
                <w:rFonts w:ascii="Arial" w:hAnsi="Arial" w:cs="Arial"/>
                <w:sz w:val="22"/>
                <w:szCs w:val="22"/>
              </w:rPr>
              <w:t>Zamawiający nie określa żadnych warunków w tym zakresie, ocena zostanie dokonana na podstawie oświadczenia Wykonawcy.</w:t>
            </w:r>
          </w:p>
        </w:tc>
      </w:tr>
    </w:tbl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………….…….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037F82" w:rsidRDefault="00037F82" w:rsidP="00037F8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:rsidR="00037F82" w:rsidRDefault="00037F82" w:rsidP="00037F8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:rsidR="00037F82" w:rsidRPr="000B2533" w:rsidRDefault="00037F82" w:rsidP="00037F8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:rsidR="00037F82" w:rsidRPr="000B2533" w:rsidRDefault="00037F82" w:rsidP="00037F8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:rsidR="00037F82" w:rsidRPr="000B2533" w:rsidRDefault="00037F82" w:rsidP="00037F82">
      <w:pPr>
        <w:shd w:val="clear" w:color="auto" w:fill="BFBFB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INFORMACJA W ZWIĄZKU Z POLEGANIEM NA ZASOBACH INNYCH PODMIOTÓW</w:t>
      </w:r>
      <w:r w:rsidRPr="000B2533">
        <w:rPr>
          <w:rFonts w:ascii="Arial" w:hAnsi="Arial" w:cs="Arial"/>
          <w:sz w:val="22"/>
          <w:szCs w:val="22"/>
        </w:rPr>
        <w:t xml:space="preserve">: </w:t>
      </w:r>
    </w:p>
    <w:p w:rsidR="00037F82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lastRenderedPageBreak/>
        <w:t xml:space="preserve">Oświadczam, że w celu wykazania spełniania warunków udziału w postępowaniu, polegam na zasobach następującego/ych podmiotu/ów: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</w:t>
      </w:r>
      <w:r w:rsidRPr="000B2533">
        <w:rPr>
          <w:rFonts w:ascii="Arial" w:hAnsi="Arial" w:cs="Arial"/>
          <w:sz w:val="22"/>
          <w:szCs w:val="22"/>
        </w:rPr>
        <w:t>……………………… ..…………………………………………………………………………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</w:t>
      </w:r>
      <w:r w:rsidRPr="000B2533">
        <w:rPr>
          <w:rFonts w:ascii="Arial" w:hAnsi="Arial" w:cs="Arial"/>
          <w:sz w:val="22"/>
          <w:szCs w:val="22"/>
        </w:rPr>
        <w:t>………………………………..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w następującym zakresie:</w:t>
      </w:r>
    </w:p>
    <w:p w:rsidR="00037F82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0B2533">
        <w:rPr>
          <w:rFonts w:ascii="Arial" w:hAnsi="Arial" w:cs="Arial"/>
          <w:sz w:val="22"/>
          <w:szCs w:val="22"/>
        </w:rPr>
        <w:t>……………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i/>
          <w:sz w:val="22"/>
          <w:szCs w:val="22"/>
        </w:rPr>
        <w:t xml:space="preserve">(wskazać podmiot i określić odpowiedni zakres dla wskazanego podmiotu).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………….…….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OŚWIADCZENIE DOTYCZĄCE PODMIOTU, NA KTÓREGO ZASOBY POWOŁUJE SIĘ WYKONAWCA:</w:t>
      </w:r>
    </w:p>
    <w:p w:rsidR="00037F82" w:rsidRPr="000B2533" w:rsidRDefault="00037F82" w:rsidP="00037F8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>Oświadczam, że w stosunku do następującego/ych podmiotu/tów, na którego/ych zasoby powołuję się w niniejszym postępowaniu, tj.: …………………………………………………………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i/>
          <w:sz w:val="22"/>
          <w:szCs w:val="22"/>
        </w:rPr>
        <w:t xml:space="preserve">(podać pełną nazwę/firmę, adres, a także w zależności od podmiotu: NIP/PESEL, KRS/CEiDG) </w:t>
      </w:r>
      <w:r w:rsidRPr="000B253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0B2533" w:rsidRDefault="00037F82" w:rsidP="00037F8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t>OŚWIADCZENIE DOTYCZĄCE PODWYKONAWCY NIEBĘDĄCEGO PODMIOTEM, NA KTÓREGO ZASOBY POWOŁUJE SIĘ WYKONAWCA:</w:t>
      </w:r>
    </w:p>
    <w:p w:rsidR="00037F82" w:rsidRPr="000B2533" w:rsidRDefault="00037F82" w:rsidP="00037F8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0B2533">
        <w:rPr>
          <w:rFonts w:ascii="Arial" w:hAnsi="Arial" w:cs="Arial"/>
          <w:i/>
          <w:sz w:val="22"/>
          <w:szCs w:val="22"/>
        </w:rPr>
        <w:t>(podać pełną nazwę/firmę, adres, a także w zależności od podmiotu: NIP/PESEL, KRS/CEiDG)</w:t>
      </w:r>
      <w:r w:rsidRPr="000B253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0B2533" w:rsidRDefault="00037F82" w:rsidP="00037F8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:rsidR="00037F82" w:rsidRPr="000B2533" w:rsidRDefault="00037F82" w:rsidP="00037F8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B2533">
        <w:rPr>
          <w:rFonts w:ascii="Arial" w:hAnsi="Arial" w:cs="Arial"/>
          <w:b/>
          <w:sz w:val="22"/>
          <w:szCs w:val="22"/>
        </w:rPr>
        <w:lastRenderedPageBreak/>
        <w:t>OŚWIADCZENIE DOTYCZĄCE PODANYCH INFORMACJI:</w:t>
      </w:r>
    </w:p>
    <w:p w:rsidR="00037F82" w:rsidRPr="000B2533" w:rsidRDefault="00037F82" w:rsidP="00037F8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B253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………….…….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:rsidR="00037F82" w:rsidRDefault="00037F82" w:rsidP="00037F82">
      <w:pPr>
        <w:spacing w:line="360" w:lineRule="auto"/>
        <w:ind w:left="5664" w:hanging="986"/>
        <w:rPr>
          <w:rFonts w:ascii="Arial" w:hAnsi="Arial" w:cs="Arial"/>
          <w:sz w:val="18"/>
          <w:szCs w:val="18"/>
        </w:rPr>
        <w:sectPr w:rsidR="00037F82">
          <w:pgSz w:w="11906" w:h="16838"/>
          <w:pgMar w:top="1418" w:right="1304" w:bottom="1418" w:left="1304" w:header="709" w:footer="709" w:gutter="0"/>
          <w:cols w:space="708"/>
        </w:sect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7A3F0C" w:rsidRDefault="00037F82" w:rsidP="00037F82">
      <w:pPr>
        <w:spacing w:line="360" w:lineRule="auto"/>
        <w:ind w:left="5664" w:hanging="986"/>
        <w:rPr>
          <w:rFonts w:ascii="Arial" w:hAnsi="Arial" w:cs="Arial"/>
        </w:rPr>
      </w:pPr>
    </w:p>
    <w:p w:rsidR="00037F82" w:rsidRPr="007A3F0C" w:rsidRDefault="00037F82" w:rsidP="00037F82">
      <w:pPr>
        <w:ind w:left="4961" w:hanging="283"/>
        <w:jc w:val="right"/>
        <w:outlineLvl w:val="0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b/>
          <w:sz w:val="22"/>
          <w:szCs w:val="22"/>
        </w:rPr>
        <w:t>Załącznik nr 2</w:t>
      </w:r>
    </w:p>
    <w:p w:rsidR="00037F82" w:rsidRPr="007A3F0C" w:rsidRDefault="00037F82" w:rsidP="00037F82">
      <w:pPr>
        <w:spacing w:line="259" w:lineRule="auto"/>
        <w:ind w:hanging="426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-306070</wp:posOffset>
                </wp:positionH>
                <wp:positionV relativeFrom="paragraph">
                  <wp:posOffset>-454025</wp:posOffset>
                </wp:positionV>
                <wp:extent cx="2310765" cy="1049020"/>
                <wp:effectExtent l="0" t="0" r="13335" b="17780"/>
                <wp:wrapNone/>
                <wp:docPr id="23" name="Prostokąt zaokrąglony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1049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7F82" w:rsidRDefault="00037F82" w:rsidP="00037F82"/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037F82" w:rsidRDefault="00037F82" w:rsidP="00037F82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23" o:spid="_x0000_s1026" style="position:absolute;left:0;text-align:left;margin-left:-24.1pt;margin-top:-35.75pt;width:181.95pt;height:8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" filled="f" strokeweight=".25pt">
                <v:textbox inset="1pt,1pt,1pt,1pt">
                  <w:txbxContent>
                    <w:p w:rsidR="00037F82" w:rsidRDefault="00037F82" w:rsidP="00037F82"/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037F82" w:rsidRDefault="00037F82" w:rsidP="00037F82"/>
                  </w:txbxContent>
                </v:textbox>
              </v:roundrect>
            </w:pict>
          </mc:Fallback>
        </mc:AlternateContent>
      </w:r>
      <w:r w:rsidRPr="007A3F0C">
        <w:t xml:space="preserve"> </w:t>
      </w:r>
    </w:p>
    <w:p w:rsidR="00037F82" w:rsidRPr="007A3F0C" w:rsidRDefault="00037F82" w:rsidP="00037F82">
      <w:pPr>
        <w:keepNext/>
        <w:spacing w:before="60" w:after="60"/>
        <w:outlineLvl w:val="3"/>
        <w:rPr>
          <w:bCs/>
        </w:rPr>
      </w:pPr>
    </w:p>
    <w:p w:rsidR="00037F82" w:rsidRPr="007A3F0C" w:rsidRDefault="00037F82" w:rsidP="00037F82">
      <w:pPr>
        <w:rPr>
          <w:rFonts w:ascii="Arial" w:hAnsi="Arial" w:cs="Arial"/>
        </w:rPr>
      </w:pPr>
    </w:p>
    <w:p w:rsidR="00037F82" w:rsidRPr="007A3F0C" w:rsidRDefault="00037F82" w:rsidP="00037F82">
      <w:pPr>
        <w:rPr>
          <w:rFonts w:ascii="Arial" w:hAnsi="Arial" w:cs="Arial"/>
          <w:sz w:val="28"/>
          <w:szCs w:val="28"/>
        </w:rPr>
      </w:pPr>
    </w:p>
    <w:p w:rsidR="00037F82" w:rsidRPr="007A3F0C" w:rsidRDefault="00037F82" w:rsidP="00037F82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 xml:space="preserve">Znak Sprawy: </w:t>
      </w:r>
      <w:r w:rsidRPr="00E44CCD">
        <w:rPr>
          <w:rFonts w:ascii="Arial" w:hAnsi="Arial" w:cs="Arial"/>
          <w:b/>
          <w:sz w:val="22"/>
          <w:szCs w:val="22"/>
        </w:rPr>
        <w:t>ZDP.T.2931/1/2020</w:t>
      </w:r>
    </w:p>
    <w:p w:rsidR="00037F82" w:rsidRPr="007A3F0C" w:rsidRDefault="00037F82" w:rsidP="00037F82">
      <w:pPr>
        <w:tabs>
          <w:tab w:val="left" w:pos="720"/>
        </w:tabs>
        <w:spacing w:before="60" w:after="120"/>
        <w:outlineLvl w:val="2"/>
        <w:rPr>
          <w:rFonts w:ascii="Arial" w:hAnsi="Arial" w:cs="Arial"/>
          <w:bCs/>
          <w:sz w:val="28"/>
        </w:rPr>
      </w:pPr>
    </w:p>
    <w:p w:rsidR="00037F82" w:rsidRPr="007A3F0C" w:rsidRDefault="00037F82" w:rsidP="00037F82">
      <w:pPr>
        <w:jc w:val="center"/>
        <w:rPr>
          <w:rFonts w:ascii="Arial" w:hAnsi="Arial" w:cs="Arial"/>
          <w:b/>
          <w:sz w:val="26"/>
          <w:szCs w:val="26"/>
        </w:rPr>
      </w:pPr>
      <w:r w:rsidRPr="007A3F0C">
        <w:rPr>
          <w:rFonts w:ascii="Arial" w:hAnsi="Arial" w:cs="Arial"/>
          <w:b/>
          <w:sz w:val="26"/>
          <w:szCs w:val="26"/>
        </w:rPr>
        <w:t xml:space="preserve">Oświadczenie </w:t>
      </w:r>
    </w:p>
    <w:p w:rsidR="00037F82" w:rsidRPr="007A3F0C" w:rsidRDefault="00037F82" w:rsidP="00037F82">
      <w:pPr>
        <w:jc w:val="center"/>
        <w:rPr>
          <w:rFonts w:ascii="Arial" w:hAnsi="Arial" w:cs="Arial"/>
          <w:b/>
          <w:sz w:val="26"/>
          <w:szCs w:val="26"/>
        </w:rPr>
      </w:pPr>
      <w:r w:rsidRPr="007A3F0C">
        <w:rPr>
          <w:rFonts w:ascii="Arial" w:hAnsi="Arial" w:cs="Arial"/>
          <w:b/>
          <w:sz w:val="26"/>
          <w:szCs w:val="26"/>
        </w:rPr>
        <w:t>o przynależności / braku przynależności do tej samej grupy kapitałowej</w:t>
      </w:r>
    </w:p>
    <w:p w:rsidR="00037F82" w:rsidRPr="007A3F0C" w:rsidRDefault="00037F82" w:rsidP="00037F82">
      <w:pPr>
        <w:jc w:val="center"/>
        <w:rPr>
          <w:rFonts w:ascii="Arial" w:hAnsi="Arial" w:cs="Arial"/>
          <w:b/>
          <w:sz w:val="28"/>
          <w:szCs w:val="28"/>
        </w:rPr>
      </w:pP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</w:rPr>
      </w:pPr>
      <w:r w:rsidRPr="007A3F0C">
        <w:rPr>
          <w:rFonts w:ascii="Arial" w:hAnsi="Arial" w:cs="Arial"/>
        </w:rPr>
        <w:t>………………………………………………………………………………………………...</w:t>
      </w:r>
    </w:p>
    <w:p w:rsidR="00037F82" w:rsidRPr="007A3F0C" w:rsidRDefault="00037F82" w:rsidP="00037F82">
      <w:pPr>
        <w:spacing w:after="120"/>
        <w:ind w:left="283"/>
        <w:jc w:val="center"/>
        <w:rPr>
          <w:rFonts w:ascii="Arial" w:hAnsi="Arial" w:cs="Arial"/>
          <w:i/>
          <w:sz w:val="20"/>
        </w:rPr>
      </w:pPr>
      <w:r w:rsidRPr="007A3F0C">
        <w:rPr>
          <w:rFonts w:ascii="Arial" w:hAnsi="Arial" w:cs="Arial"/>
          <w:i/>
          <w:sz w:val="20"/>
        </w:rPr>
        <w:t>(pełna nazwa i adres Wykonawcy)</w:t>
      </w:r>
    </w:p>
    <w:p w:rsidR="00037F82" w:rsidRPr="007A3F0C" w:rsidRDefault="00037F82" w:rsidP="00037F82">
      <w:pPr>
        <w:widowControl w:val="0"/>
        <w:adjustRightInd w:val="0"/>
        <w:jc w:val="center"/>
        <w:textAlignment w:val="baseline"/>
        <w:rPr>
          <w:rFonts w:ascii="Arial" w:hAnsi="Arial" w:cs="Arial"/>
          <w:b/>
          <w:sz w:val="28"/>
          <w:szCs w:val="28"/>
        </w:rPr>
      </w:pPr>
    </w:p>
    <w:p w:rsidR="00037F82" w:rsidRPr="007A3F0C" w:rsidRDefault="00037F82" w:rsidP="00037F8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 xml:space="preserve">Składając ofertę w postępowaniu o udzielenie zamówienia publicznego prowadzonym w na: </w:t>
      </w:r>
      <w:r w:rsidRPr="00E44CCD">
        <w:rPr>
          <w:rFonts w:ascii="Arial" w:hAnsi="Arial" w:cs="Arial"/>
          <w:b/>
          <w:sz w:val="22"/>
          <w:szCs w:val="22"/>
        </w:rPr>
        <w:t>Przebudowa drogi powiatowej nr 6912W Góra - Dobrsk - Gralewo</w:t>
      </w:r>
    </w:p>
    <w:p w:rsidR="00037F82" w:rsidRPr="007A3F0C" w:rsidRDefault="00037F82" w:rsidP="00037F82">
      <w:pPr>
        <w:widowControl w:val="0"/>
        <w:adjustRightInd w:val="0"/>
        <w:spacing w:line="360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037F82" w:rsidRPr="007A3F0C" w:rsidRDefault="00037F82" w:rsidP="00037F82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 xml:space="preserve">działając na podstawie art. 24 ust. 11 ustawy z dnia 29 stycznia 2004 roku - Prawo zamówień publicznych </w:t>
      </w:r>
      <w:r w:rsidRPr="00E44CCD">
        <w:rPr>
          <w:rFonts w:ascii="Arial" w:hAnsi="Arial" w:cs="Arial"/>
          <w:sz w:val="22"/>
          <w:szCs w:val="22"/>
        </w:rPr>
        <w:t>(t.j. Dz.U. z 2019 r. poz. 1843)</w:t>
      </w:r>
      <w:r w:rsidRPr="007A3F0C">
        <w:rPr>
          <w:rFonts w:ascii="Arial" w:hAnsi="Arial" w:cs="Arial"/>
          <w:sz w:val="22"/>
          <w:szCs w:val="22"/>
        </w:rPr>
        <w:t>.</w:t>
      </w: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037F82" w:rsidRPr="007A3F0C" w:rsidRDefault="00037F82" w:rsidP="00037F82">
      <w:pPr>
        <w:widowControl w:val="0"/>
        <w:adjustRightInd w:val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7A3F0C">
        <w:rPr>
          <w:rFonts w:ascii="Arial" w:hAnsi="Arial" w:cs="Arial"/>
          <w:b/>
          <w:sz w:val="22"/>
          <w:szCs w:val="22"/>
        </w:rPr>
        <w:t>Oświadczam/(-my)</w:t>
      </w: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037F82" w:rsidRPr="00C07662" w:rsidRDefault="00037F82" w:rsidP="00037F82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07662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sz w:val="22"/>
          <w:szCs w:val="22"/>
          <w:u w:val="single"/>
        </w:rPr>
        <w:t>że nie przynależę</w:t>
      </w:r>
      <w:r w:rsidRPr="00C07662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do żadnej </w:t>
      </w:r>
      <w:r w:rsidRPr="00C07662">
        <w:rPr>
          <w:rFonts w:ascii="Arial" w:hAnsi="Arial" w:cs="Arial"/>
          <w:sz w:val="22"/>
          <w:szCs w:val="22"/>
        </w:rPr>
        <w:t xml:space="preserve">grupy kapitałowej, o której mowa w art. 24 ust. 1 pkt. 23 ustawy z dnia 29 stycznia 2004 roku - Prawo zamówień publicznych </w:t>
      </w:r>
      <w:r w:rsidRPr="009E3C88">
        <w:rPr>
          <w:rFonts w:ascii="Arial" w:hAnsi="Arial" w:cs="Arial"/>
          <w:sz w:val="22"/>
          <w:szCs w:val="22"/>
        </w:rPr>
        <w:t>(t.j. Dz. U. z 2017 r. poz. 1579)</w:t>
      </w:r>
      <w:r>
        <w:rPr>
          <w:rFonts w:ascii="Arial" w:hAnsi="Arial" w:cs="Arial"/>
          <w:sz w:val="22"/>
          <w:szCs w:val="22"/>
        </w:rPr>
        <w:t>;</w:t>
      </w:r>
    </w:p>
    <w:p w:rsidR="00037F82" w:rsidRDefault="00037F82" w:rsidP="00037F82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07662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sz w:val="22"/>
          <w:szCs w:val="22"/>
          <w:u w:val="single"/>
        </w:rPr>
        <w:t>że nie przynależę</w:t>
      </w:r>
      <w:r w:rsidRPr="00C07662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do tej samej grupy kapitałowej z innym Wykonawcą, który złożył ofertę w niniejszym postępowaniu;</w:t>
      </w:r>
    </w:p>
    <w:p w:rsidR="00037F82" w:rsidRPr="00C07662" w:rsidRDefault="00037F82" w:rsidP="00037F82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07662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sz w:val="22"/>
          <w:szCs w:val="22"/>
          <w:u w:val="single"/>
        </w:rPr>
        <w:t>że przynależę</w:t>
      </w:r>
      <w:r w:rsidRPr="00C07662">
        <w:rPr>
          <w:rStyle w:val="Odwoanieprzypisudolnego"/>
          <w:rFonts w:ascii="Arial" w:hAnsi="Arial" w:cs="Arial"/>
          <w:sz w:val="22"/>
          <w:szCs w:val="22"/>
          <w:u w:val="single"/>
        </w:rPr>
        <w:footnoteReference w:id="4"/>
      </w:r>
      <w:r w:rsidRPr="00C07662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do tej samej grupy kapitałowej</w:t>
      </w:r>
      <w:r w:rsidRPr="001A13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innym Wykonawcą, który złożył ofertę w niniejszym postępowaniu</w:t>
      </w:r>
      <w:r w:rsidRPr="00C07662">
        <w:rPr>
          <w:rFonts w:ascii="Arial" w:hAnsi="Arial" w:cs="Arial"/>
          <w:sz w:val="22"/>
          <w:szCs w:val="22"/>
        </w:rPr>
        <w:t>.</w:t>
      </w: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037F82" w:rsidRPr="007A3F0C" w:rsidTr="00F7506A">
        <w:tc>
          <w:tcPr>
            <w:tcW w:w="54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985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037F82" w:rsidRPr="007A3F0C" w:rsidTr="00F7506A">
        <w:tc>
          <w:tcPr>
            <w:tcW w:w="54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5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F82" w:rsidRPr="007A3F0C" w:rsidTr="00F7506A">
        <w:tc>
          <w:tcPr>
            <w:tcW w:w="54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5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F82" w:rsidRPr="007A3F0C" w:rsidTr="00F7506A">
        <w:tc>
          <w:tcPr>
            <w:tcW w:w="54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A3F0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5" w:type="dxa"/>
          </w:tcPr>
          <w:p w:rsidR="00037F82" w:rsidRPr="007A3F0C" w:rsidRDefault="00037F82" w:rsidP="00F7506A">
            <w:pPr>
              <w:widowControl w:val="0"/>
              <w:adjustRightInd w:val="0"/>
              <w:spacing w:line="36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37F82" w:rsidRPr="007A3F0C" w:rsidRDefault="00037F82" w:rsidP="00037F82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</w:rPr>
      </w:pP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  <w:i/>
        </w:rPr>
      </w:pPr>
      <w:r w:rsidRPr="007A3F0C">
        <w:rPr>
          <w:rFonts w:ascii="Arial" w:hAnsi="Arial" w:cs="Arial"/>
          <w:i/>
        </w:rPr>
        <w:t>.......................................</w:t>
      </w:r>
    </w:p>
    <w:p w:rsidR="00037F82" w:rsidRPr="007A3F0C" w:rsidRDefault="00037F82" w:rsidP="00037F82">
      <w:pPr>
        <w:widowControl w:val="0"/>
        <w:adjustRightInd w:val="0"/>
        <w:textAlignment w:val="baseline"/>
        <w:rPr>
          <w:rFonts w:ascii="Arial" w:hAnsi="Arial" w:cs="Arial"/>
          <w:i/>
        </w:rPr>
      </w:pPr>
      <w:r w:rsidRPr="007A3F0C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:rsidR="00037F82" w:rsidRPr="007A3F0C" w:rsidRDefault="00037F82" w:rsidP="00037F82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</w:rPr>
      </w:pPr>
      <w:r w:rsidRPr="007A3F0C">
        <w:rPr>
          <w:rFonts w:ascii="Arial" w:hAnsi="Arial" w:cs="Arial"/>
          <w:i/>
        </w:rPr>
        <w:t xml:space="preserve">                                                               .................................................................</w:t>
      </w:r>
    </w:p>
    <w:p w:rsidR="00037F82" w:rsidRPr="007A3F0C" w:rsidRDefault="00037F82" w:rsidP="00037F82">
      <w:pPr>
        <w:spacing w:line="360" w:lineRule="auto"/>
        <w:ind w:left="4678"/>
        <w:rPr>
          <w:rFonts w:ascii="Arial" w:hAnsi="Arial" w:cs="Arial"/>
          <w:sz w:val="18"/>
          <w:szCs w:val="18"/>
        </w:rPr>
        <w:sectPr w:rsidR="00037F82" w:rsidRPr="007A3F0C">
          <w:pgSz w:w="11906" w:h="16838"/>
          <w:pgMar w:top="1418" w:right="1304" w:bottom="1418" w:left="1304" w:header="709" w:footer="709" w:gutter="0"/>
          <w:cols w:space="708"/>
        </w:sectPr>
      </w:pPr>
      <w:r w:rsidRPr="007A3F0C">
        <w:rPr>
          <w:rFonts w:ascii="Arial" w:hAnsi="Arial" w:cs="Arial"/>
          <w:bCs/>
          <w:sz w:val="18"/>
          <w:szCs w:val="18"/>
        </w:rPr>
        <w:t>(</w:t>
      </w:r>
      <w:r w:rsidRPr="007A3F0C">
        <w:rPr>
          <w:rFonts w:ascii="Arial" w:hAnsi="Arial" w:cs="Arial"/>
          <w:sz w:val="18"/>
          <w:szCs w:val="18"/>
        </w:rPr>
        <w:t>podpis i pieczęć upełnomocnionego przedstawiciela)</w:t>
      </w:r>
    </w:p>
    <w:p w:rsidR="00037F82" w:rsidRPr="007A3F0C" w:rsidRDefault="00037F82" w:rsidP="00037F82">
      <w:pPr>
        <w:spacing w:line="360" w:lineRule="auto"/>
        <w:ind w:left="5245" w:firstLine="6"/>
        <w:jc w:val="right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91440</wp:posOffset>
                </wp:positionV>
                <wp:extent cx="2310765" cy="1049020"/>
                <wp:effectExtent l="0" t="0" r="13335" b="17780"/>
                <wp:wrapNone/>
                <wp:docPr id="22" name="Prostokąt zaokrąglony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1049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7F82" w:rsidRDefault="00037F82" w:rsidP="00037F82"/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037F82" w:rsidRDefault="00037F82" w:rsidP="00037F82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22" o:spid="_x0000_s1027" style="position:absolute;left:0;text-align:left;margin-left:-.1pt;margin-top:7.2pt;width:181.95pt;height:8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" filled="f" strokeweight=".25pt">
                <v:textbox inset="1pt,1pt,1pt,1pt">
                  <w:txbxContent>
                    <w:p w:rsidR="00037F82" w:rsidRDefault="00037F82" w:rsidP="00037F82"/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037F82" w:rsidRDefault="00037F82" w:rsidP="00037F82"/>
                  </w:txbxContent>
                </v:textbox>
              </v:roundrect>
            </w:pict>
          </mc:Fallback>
        </mc:AlternateContent>
      </w:r>
      <w:r w:rsidRPr="007A3F0C">
        <w:rPr>
          <w:rFonts w:ascii="Arial" w:hAnsi="Arial" w:cs="Arial"/>
          <w:b/>
          <w:sz w:val="22"/>
          <w:szCs w:val="22"/>
        </w:rPr>
        <w:t>Załącznik nr 3</w:t>
      </w:r>
    </w:p>
    <w:p w:rsidR="00037F82" w:rsidRPr="007A3F0C" w:rsidRDefault="00037F82" w:rsidP="00037F82">
      <w:pPr>
        <w:jc w:val="center"/>
        <w:rPr>
          <w:b/>
        </w:rPr>
      </w:pPr>
    </w:p>
    <w:p w:rsidR="00037F82" w:rsidRPr="007A3F0C" w:rsidRDefault="00037F82" w:rsidP="00037F82">
      <w:pPr>
        <w:jc w:val="center"/>
        <w:rPr>
          <w:b/>
        </w:rPr>
      </w:pPr>
    </w:p>
    <w:p w:rsidR="00037F82" w:rsidRPr="007A3F0C" w:rsidRDefault="00037F82" w:rsidP="00037F82">
      <w:pPr>
        <w:jc w:val="center"/>
        <w:rPr>
          <w:rFonts w:ascii="Verdana" w:hAnsi="Verdana"/>
          <w:b/>
          <w:sz w:val="20"/>
          <w:szCs w:val="20"/>
        </w:rPr>
      </w:pPr>
    </w:p>
    <w:p w:rsidR="00037F82" w:rsidRPr="007A3F0C" w:rsidRDefault="00037F82" w:rsidP="00037F82">
      <w:pPr>
        <w:jc w:val="center"/>
        <w:rPr>
          <w:rFonts w:ascii="Verdana" w:hAnsi="Verdana"/>
          <w:b/>
          <w:sz w:val="20"/>
          <w:szCs w:val="20"/>
        </w:rPr>
      </w:pPr>
    </w:p>
    <w:p w:rsidR="00037F82" w:rsidRPr="007A3F0C" w:rsidRDefault="00037F82" w:rsidP="00037F82">
      <w:pPr>
        <w:jc w:val="center"/>
        <w:rPr>
          <w:rFonts w:ascii="Verdana" w:hAnsi="Verdana"/>
          <w:b/>
          <w:sz w:val="20"/>
          <w:szCs w:val="20"/>
        </w:rPr>
      </w:pPr>
    </w:p>
    <w:p w:rsidR="00037F82" w:rsidRPr="007A3F0C" w:rsidRDefault="00037F82" w:rsidP="00037F82">
      <w:pPr>
        <w:jc w:val="center"/>
        <w:rPr>
          <w:rFonts w:ascii="Verdana" w:hAnsi="Verdana"/>
          <w:b/>
          <w:sz w:val="20"/>
          <w:szCs w:val="20"/>
        </w:rPr>
      </w:pPr>
    </w:p>
    <w:p w:rsidR="00037F82" w:rsidRPr="007A3F0C" w:rsidRDefault="00037F82" w:rsidP="00037F82">
      <w:pPr>
        <w:jc w:val="center"/>
        <w:rPr>
          <w:rFonts w:ascii="Arial" w:hAnsi="Arial" w:cs="Arial"/>
          <w:b/>
          <w:sz w:val="26"/>
          <w:szCs w:val="26"/>
        </w:rPr>
      </w:pPr>
      <w:r w:rsidRPr="007A3F0C">
        <w:rPr>
          <w:rFonts w:ascii="Arial" w:hAnsi="Arial" w:cs="Arial"/>
          <w:b/>
          <w:sz w:val="26"/>
          <w:szCs w:val="26"/>
        </w:rPr>
        <w:t xml:space="preserve">ZOBOWIĄZANIE </w:t>
      </w:r>
    </w:p>
    <w:p w:rsidR="00037F82" w:rsidRPr="007A3F0C" w:rsidRDefault="00037F82" w:rsidP="00037F82">
      <w:pPr>
        <w:jc w:val="center"/>
        <w:rPr>
          <w:rFonts w:ascii="Arial" w:hAnsi="Arial" w:cs="Arial"/>
          <w:b/>
          <w:sz w:val="26"/>
          <w:szCs w:val="26"/>
        </w:rPr>
      </w:pPr>
      <w:r w:rsidRPr="007A3F0C">
        <w:rPr>
          <w:rFonts w:ascii="Arial" w:hAnsi="Arial" w:cs="Arial"/>
          <w:b/>
          <w:sz w:val="26"/>
          <w:szCs w:val="26"/>
        </w:rPr>
        <w:t>PODMIOTU TRZECIEGO</w:t>
      </w:r>
    </w:p>
    <w:p w:rsidR="00037F82" w:rsidRPr="007A3F0C" w:rsidRDefault="00037F82" w:rsidP="00037F82">
      <w:pPr>
        <w:jc w:val="center"/>
        <w:rPr>
          <w:rFonts w:ascii="Arial" w:hAnsi="Arial" w:cs="Arial"/>
          <w:b/>
          <w:sz w:val="22"/>
          <w:szCs w:val="22"/>
        </w:rPr>
      </w:pPr>
      <w:r w:rsidRPr="007A3F0C">
        <w:rPr>
          <w:rFonts w:ascii="Arial" w:hAnsi="Arial" w:cs="Arial"/>
          <w:iCs/>
          <w:sz w:val="22"/>
          <w:szCs w:val="22"/>
        </w:rPr>
        <w:t>oddania do dyspozycji Wykonawcy niezbędnych zasobów na okres korzystania z nich przy wykonywaniu zamówienia</w:t>
      </w:r>
    </w:p>
    <w:p w:rsidR="00037F82" w:rsidRPr="007A3F0C" w:rsidRDefault="00037F82" w:rsidP="00037F82">
      <w:pPr>
        <w:rPr>
          <w:rFonts w:ascii="Arial" w:hAnsi="Arial" w:cs="Arial"/>
          <w:b/>
          <w:sz w:val="22"/>
          <w:szCs w:val="22"/>
        </w:rPr>
      </w:pPr>
    </w:p>
    <w:p w:rsidR="00037F82" w:rsidRPr="007A3F0C" w:rsidRDefault="00037F82" w:rsidP="00037F82">
      <w:pPr>
        <w:rPr>
          <w:rFonts w:ascii="Arial" w:hAnsi="Arial" w:cs="Arial"/>
          <w:b/>
          <w:bCs/>
          <w:sz w:val="22"/>
          <w:szCs w:val="22"/>
        </w:rPr>
      </w:pPr>
      <w:r w:rsidRPr="007A3F0C">
        <w:rPr>
          <w:rFonts w:ascii="Arial" w:hAnsi="Arial" w:cs="Arial"/>
          <w:b/>
          <w:sz w:val="22"/>
          <w:szCs w:val="22"/>
        </w:rPr>
        <w:t>Oddając do dyspozycji Wykonawcy ubiegającego się o udzielenie zamówienia, niezbędne zasoby na okres korzystania z nich przy wykonywaniu zamówienia pn.:</w:t>
      </w:r>
      <w:r w:rsidRPr="007A3F0C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E44CCD">
        <w:rPr>
          <w:rFonts w:ascii="Arial" w:eastAsia="Calibri" w:hAnsi="Arial" w:cs="Arial"/>
          <w:b/>
          <w:bCs/>
          <w:sz w:val="22"/>
          <w:szCs w:val="22"/>
        </w:rPr>
        <w:t>Przebudowa drogi powiatowej nr 6912W Góra - Dobrsk - Gralewo</w:t>
      </w:r>
      <w:r w:rsidRPr="007A3F0C">
        <w:rPr>
          <w:rFonts w:ascii="Arial" w:hAnsi="Arial" w:cs="Arial"/>
          <w:b/>
          <w:bCs/>
          <w:sz w:val="22"/>
          <w:szCs w:val="22"/>
        </w:rPr>
        <w:t>.</w:t>
      </w:r>
    </w:p>
    <w:p w:rsidR="00037F82" w:rsidRPr="007A3F0C" w:rsidRDefault="00037F82" w:rsidP="00037F82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037F82" w:rsidRPr="007A3F0C" w:rsidRDefault="00037F82" w:rsidP="00037F82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037F82" w:rsidRPr="007A3F0C" w:rsidRDefault="00037F82" w:rsidP="00037F82">
      <w:pPr>
        <w:spacing w:before="120"/>
        <w:rPr>
          <w:rFonts w:ascii="Arial" w:hAnsi="Arial" w:cs="Arial"/>
          <w:b/>
          <w:sz w:val="22"/>
          <w:szCs w:val="22"/>
        </w:rPr>
      </w:pPr>
      <w:r w:rsidRPr="007A3F0C">
        <w:rPr>
          <w:rFonts w:ascii="Arial" w:hAnsi="Arial" w:cs="Arial"/>
          <w:b/>
          <w:sz w:val="22"/>
          <w:szCs w:val="22"/>
        </w:rPr>
        <w:t xml:space="preserve">1. Oświadczam w imieniu:  </w:t>
      </w:r>
      <w:r w:rsidRPr="007A3F0C">
        <w:rPr>
          <w:rFonts w:ascii="Arial" w:hAnsi="Arial" w:cs="Arial"/>
          <w:b/>
          <w:sz w:val="22"/>
          <w:szCs w:val="22"/>
        </w:rPr>
        <w:tab/>
      </w:r>
    </w:p>
    <w:p w:rsidR="00037F82" w:rsidRPr="007A3F0C" w:rsidRDefault="00037F82" w:rsidP="00037F82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7A3F0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037F82" w:rsidRPr="007A3F0C" w:rsidRDefault="00037F82" w:rsidP="00037F82">
      <w:pPr>
        <w:spacing w:before="120"/>
        <w:ind w:left="1440" w:hanging="1440"/>
        <w:rPr>
          <w:rFonts w:ascii="Arial" w:hAnsi="Arial" w:cs="Arial"/>
          <w:i/>
          <w:sz w:val="22"/>
          <w:szCs w:val="22"/>
        </w:rPr>
      </w:pPr>
      <w:r w:rsidRPr="007A3F0C">
        <w:rPr>
          <w:rFonts w:ascii="Arial" w:hAnsi="Arial" w:cs="Arial"/>
          <w:i/>
          <w:sz w:val="22"/>
          <w:szCs w:val="22"/>
        </w:rPr>
        <w:t xml:space="preserve">                        (nazwa Podmiotu na zasobach, których Wykonawca polega)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rPr>
          <w:rFonts w:ascii="Arial" w:hAnsi="Arial" w:cs="Arial"/>
          <w:b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iż oddaje do dyspozycji Wykonawcy:</w:t>
      </w:r>
      <w:r w:rsidRPr="007A3F0C">
        <w:rPr>
          <w:rFonts w:ascii="Arial" w:hAnsi="Arial" w:cs="Arial"/>
          <w:b/>
          <w:sz w:val="22"/>
          <w:szCs w:val="22"/>
          <w:lang w:eastAsia="ar-SA"/>
        </w:rPr>
        <w:t xml:space="preserve"> 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rPr>
          <w:rFonts w:ascii="Arial" w:hAnsi="Arial" w:cs="Arial"/>
          <w:i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…………………………………………………………………………………………………………………………………………………………………………………………………………………….                        </w:t>
      </w:r>
      <w:r w:rsidRPr="007A3F0C">
        <w:rPr>
          <w:rFonts w:ascii="Arial" w:hAnsi="Arial" w:cs="Arial"/>
          <w:i/>
          <w:sz w:val="22"/>
          <w:szCs w:val="22"/>
          <w:lang w:eastAsia="ar-SA"/>
        </w:rPr>
        <w:t xml:space="preserve">         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rPr>
          <w:rFonts w:ascii="Arial" w:hAnsi="Arial" w:cs="Arial"/>
          <w:i/>
          <w:sz w:val="22"/>
          <w:szCs w:val="22"/>
          <w:lang w:eastAsia="ar-SA"/>
        </w:rPr>
      </w:pPr>
      <w:r w:rsidRPr="007A3F0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(nazwa i adres Wykonawcy)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rPr>
          <w:rFonts w:ascii="Arial" w:hAnsi="Arial" w:cs="Arial"/>
          <w:b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niezbędne zasoby:</w:t>
      </w:r>
      <w:r w:rsidRPr="007A3F0C">
        <w:rPr>
          <w:rFonts w:ascii="Arial" w:hAnsi="Arial" w:cs="Arial"/>
          <w:b/>
          <w:sz w:val="22"/>
          <w:szCs w:val="22"/>
          <w:lang w:eastAsia="ar-SA"/>
        </w:rPr>
        <w:t xml:space="preserve"> 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rPr>
          <w:rFonts w:ascii="Arial" w:hAnsi="Arial" w:cs="Arial"/>
          <w:b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7A3F0C">
        <w:rPr>
          <w:rFonts w:ascii="Arial" w:hAnsi="Arial" w:cs="Arial"/>
          <w:sz w:val="22"/>
          <w:szCs w:val="22"/>
        </w:rPr>
        <w:t xml:space="preserve"> 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jc w:val="center"/>
        <w:rPr>
          <w:rFonts w:ascii="Arial" w:hAnsi="Arial" w:cs="Arial"/>
          <w:b/>
          <w:sz w:val="22"/>
          <w:szCs w:val="22"/>
        </w:rPr>
      </w:pPr>
      <w:r w:rsidRPr="007A3F0C">
        <w:rPr>
          <w:rFonts w:ascii="Arial" w:hAnsi="Arial" w:cs="Arial"/>
          <w:i/>
          <w:sz w:val="22"/>
          <w:szCs w:val="22"/>
        </w:rPr>
        <w:t>(należy wskazać zakres  zasobów,  które zostają udostępnione Wykonawcy np. wiedza i doświadczenie,</w:t>
      </w:r>
      <w:r w:rsidRPr="007A3F0C">
        <w:rPr>
          <w:rFonts w:ascii="Arial" w:hAnsi="Arial" w:cs="Arial"/>
          <w:sz w:val="22"/>
          <w:szCs w:val="22"/>
        </w:rPr>
        <w:t xml:space="preserve"> </w:t>
      </w:r>
      <w:r w:rsidRPr="007A3F0C">
        <w:rPr>
          <w:rFonts w:ascii="Arial" w:hAnsi="Arial" w:cs="Arial"/>
          <w:i/>
          <w:sz w:val="22"/>
          <w:szCs w:val="22"/>
        </w:rPr>
        <w:t>potencjał kadrowy, potencjał ekonomiczno-finansowy)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 xml:space="preserve">na okres korzystania z nich przy wykonywaniu ww. zamówienia. </w:t>
      </w:r>
    </w:p>
    <w:p w:rsidR="00037F82" w:rsidRPr="007A3F0C" w:rsidRDefault="00037F82" w:rsidP="00037F82">
      <w:pPr>
        <w:tabs>
          <w:tab w:val="left" w:pos="9214"/>
        </w:tabs>
        <w:suppressAutoHyphens/>
        <w:spacing w:before="120"/>
        <w:ind w:right="141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b/>
          <w:sz w:val="22"/>
          <w:szCs w:val="22"/>
        </w:rPr>
        <w:t>2. O</w:t>
      </w:r>
      <w:r w:rsidRPr="007A3F0C">
        <w:rPr>
          <w:rFonts w:ascii="Arial" w:hAnsi="Arial" w:cs="Arial"/>
          <w:b/>
          <w:sz w:val="22"/>
          <w:szCs w:val="22"/>
          <w:lang w:eastAsia="ar-SA"/>
        </w:rPr>
        <w:t>świadczam, iż:</w:t>
      </w:r>
      <w:r w:rsidRPr="007A3F0C">
        <w:rPr>
          <w:rFonts w:ascii="Arial" w:hAnsi="Arial" w:cs="Arial"/>
          <w:sz w:val="22"/>
          <w:szCs w:val="22"/>
          <w:lang w:eastAsia="ar-SA"/>
        </w:rPr>
        <w:t xml:space="preserve">  </w:t>
      </w:r>
    </w:p>
    <w:p w:rsidR="00037F82" w:rsidRPr="007A3F0C" w:rsidRDefault="00037F82" w:rsidP="00E87B45">
      <w:pPr>
        <w:numPr>
          <w:ilvl w:val="0"/>
          <w:numId w:val="12"/>
        </w:numPr>
        <w:suppressAutoHyphens/>
        <w:spacing w:before="120"/>
        <w:ind w:left="0" w:right="283"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udostępniam Wykonawcy ww. zasoby, w następującym zakresie:</w:t>
      </w:r>
    </w:p>
    <w:p w:rsidR="00037F82" w:rsidRPr="007A3F0C" w:rsidRDefault="00037F82" w:rsidP="00037F82">
      <w:pPr>
        <w:suppressAutoHyphens/>
        <w:spacing w:before="120"/>
        <w:ind w:right="283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………………………………………………………………………………………………………………………………………………………………………………………………..…………….</w:t>
      </w:r>
    </w:p>
    <w:p w:rsidR="00037F82" w:rsidRPr="007A3F0C" w:rsidRDefault="00037F82" w:rsidP="00E87B45">
      <w:pPr>
        <w:numPr>
          <w:ilvl w:val="0"/>
          <w:numId w:val="12"/>
        </w:numPr>
        <w:suppressAutoHyphens/>
        <w:spacing w:before="120"/>
        <w:ind w:left="0" w:right="283"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sposób wykorzystania udostępnionych przeze mnie zasobów będzie następujący:</w:t>
      </w:r>
    </w:p>
    <w:p w:rsidR="00037F82" w:rsidRPr="007A3F0C" w:rsidRDefault="00037F82" w:rsidP="00037F82">
      <w:pPr>
        <w:suppressAutoHyphens/>
        <w:spacing w:before="120"/>
        <w:ind w:right="283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………………………………………………………………………………………………………………………………………………………………………………………………….……………</w:t>
      </w:r>
    </w:p>
    <w:p w:rsidR="00037F82" w:rsidRPr="007A3F0C" w:rsidRDefault="00037F82" w:rsidP="00E87B45">
      <w:pPr>
        <w:numPr>
          <w:ilvl w:val="0"/>
          <w:numId w:val="12"/>
        </w:numPr>
        <w:suppressAutoHyphens/>
        <w:spacing w:before="120"/>
        <w:ind w:left="0" w:right="283"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charakter stosunku łączącego mnie z Wykonawcą będzie następujący:</w:t>
      </w:r>
    </w:p>
    <w:p w:rsidR="00037F82" w:rsidRPr="007A3F0C" w:rsidRDefault="00037F82" w:rsidP="00037F82">
      <w:pPr>
        <w:suppressAutoHyphens/>
        <w:spacing w:before="120"/>
        <w:ind w:right="283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12"/>
        </w:numPr>
        <w:suppressAutoHyphens/>
        <w:spacing w:before="120"/>
        <w:ind w:left="0" w:right="283"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zakres mojego udziału przy wykonywaniu zamówienia będzie następujący:</w:t>
      </w:r>
    </w:p>
    <w:p w:rsidR="00037F82" w:rsidRPr="007A3F0C" w:rsidRDefault="00037F82" w:rsidP="00037F82">
      <w:pPr>
        <w:suppressAutoHyphens/>
        <w:spacing w:before="120"/>
        <w:ind w:right="283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7F82" w:rsidRPr="007A3F0C" w:rsidRDefault="00037F82" w:rsidP="00E87B45">
      <w:pPr>
        <w:numPr>
          <w:ilvl w:val="0"/>
          <w:numId w:val="12"/>
        </w:numPr>
        <w:suppressAutoHyphens/>
        <w:spacing w:before="120"/>
        <w:ind w:left="0" w:right="283"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:rsidR="00037F82" w:rsidRPr="007A3F0C" w:rsidRDefault="00037F82" w:rsidP="00037F82">
      <w:pPr>
        <w:suppressAutoHyphens/>
        <w:spacing w:before="120"/>
        <w:ind w:right="283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7F82" w:rsidRPr="007A3F0C" w:rsidRDefault="00037F82" w:rsidP="00037F82">
      <w:pPr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b/>
          <w:iCs/>
          <w:sz w:val="22"/>
          <w:szCs w:val="22"/>
        </w:rPr>
        <w:t>3. Oświadczam, że</w:t>
      </w:r>
      <w:r w:rsidRPr="007A3F0C">
        <w:rPr>
          <w:rFonts w:ascii="Arial" w:hAnsi="Arial" w:cs="Arial"/>
          <w:iCs/>
          <w:sz w:val="22"/>
          <w:szCs w:val="22"/>
        </w:rPr>
        <w:t xml:space="preserve"> </w:t>
      </w:r>
      <w:r w:rsidRPr="007A3F0C">
        <w:rPr>
          <w:rFonts w:ascii="Arial" w:hAnsi="Arial" w:cs="Arial"/>
          <w:sz w:val="22"/>
          <w:szCs w:val="22"/>
          <w:lang w:eastAsia="ar-SA"/>
        </w:rPr>
        <w:t>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:rsidR="00037F82" w:rsidRPr="007A3F0C" w:rsidRDefault="00037F82" w:rsidP="00037F82">
      <w:pPr>
        <w:suppressAutoHyphens/>
        <w:spacing w:before="120"/>
        <w:ind w:right="-341"/>
        <w:jc w:val="both"/>
        <w:rPr>
          <w:rFonts w:ascii="Arial" w:hAnsi="Arial" w:cs="Arial"/>
          <w:sz w:val="22"/>
          <w:szCs w:val="22"/>
          <w:lang w:eastAsia="ar-SA"/>
        </w:rPr>
      </w:pPr>
    </w:p>
    <w:p w:rsidR="00037F82" w:rsidRPr="007A3F0C" w:rsidRDefault="00037F82" w:rsidP="00037F82">
      <w:pPr>
        <w:suppressAutoHyphens/>
        <w:spacing w:before="120"/>
        <w:ind w:right="-341"/>
        <w:rPr>
          <w:rFonts w:ascii="Arial" w:hAnsi="Arial" w:cs="Arial"/>
          <w:sz w:val="22"/>
          <w:szCs w:val="22"/>
          <w:lang w:eastAsia="ar-SA"/>
        </w:rPr>
      </w:pPr>
      <w:r w:rsidRPr="007A3F0C">
        <w:rPr>
          <w:rFonts w:ascii="Arial" w:hAnsi="Arial" w:cs="Arial"/>
          <w:sz w:val="22"/>
          <w:szCs w:val="22"/>
          <w:lang w:eastAsia="ar-SA"/>
        </w:rPr>
        <w:t>……………………………….. dnia ……………….……</w:t>
      </w:r>
    </w:p>
    <w:p w:rsidR="00037F82" w:rsidRPr="007A3F0C" w:rsidRDefault="00037F82" w:rsidP="00037F82">
      <w:pPr>
        <w:suppressAutoHyphens/>
        <w:spacing w:before="120"/>
        <w:ind w:right="-341"/>
        <w:rPr>
          <w:rFonts w:ascii="Arial" w:hAnsi="Arial" w:cs="Arial"/>
          <w:lang w:eastAsia="ar-SA"/>
        </w:rPr>
      </w:pPr>
    </w:p>
    <w:p w:rsidR="00037F82" w:rsidRPr="007A3F0C" w:rsidRDefault="00037F82" w:rsidP="00037F82">
      <w:pPr>
        <w:suppressAutoHyphens/>
        <w:spacing w:before="120"/>
        <w:ind w:right="-341"/>
        <w:rPr>
          <w:rFonts w:ascii="Arial" w:hAnsi="Arial" w:cs="Arial"/>
          <w:lang w:eastAsia="ar-SA"/>
        </w:rPr>
      </w:pPr>
    </w:p>
    <w:p w:rsidR="00037F82" w:rsidRPr="007A3F0C" w:rsidRDefault="00037F82" w:rsidP="00037F82">
      <w:pPr>
        <w:ind w:left="2836" w:hanging="1"/>
        <w:jc w:val="center"/>
        <w:rPr>
          <w:rFonts w:ascii="Arial" w:hAnsi="Arial" w:cs="Arial"/>
          <w:i/>
        </w:rPr>
      </w:pPr>
    </w:p>
    <w:p w:rsidR="00037F82" w:rsidRPr="007A3F0C" w:rsidRDefault="00037F82" w:rsidP="00037F82">
      <w:pPr>
        <w:ind w:left="2836" w:hanging="1"/>
        <w:jc w:val="center"/>
        <w:rPr>
          <w:rFonts w:ascii="Arial" w:hAnsi="Arial" w:cs="Arial"/>
          <w:b/>
        </w:rPr>
      </w:pPr>
      <w:r w:rsidRPr="007A3F0C">
        <w:rPr>
          <w:rFonts w:ascii="Arial" w:hAnsi="Arial" w:cs="Arial"/>
          <w:i/>
        </w:rPr>
        <w:t>……………………………………………………………..</w:t>
      </w:r>
    </w:p>
    <w:p w:rsidR="00037F82" w:rsidRPr="007A3F0C" w:rsidRDefault="00037F82" w:rsidP="00037F82">
      <w:pPr>
        <w:ind w:left="2836" w:firstLine="44"/>
        <w:jc w:val="center"/>
        <w:rPr>
          <w:rFonts w:ascii="Arial" w:hAnsi="Arial" w:cs="Arial"/>
        </w:rPr>
      </w:pPr>
      <w:r w:rsidRPr="007A3F0C">
        <w:rPr>
          <w:rFonts w:ascii="Arial" w:hAnsi="Arial" w:cs="Arial"/>
          <w:i/>
        </w:rPr>
        <w:t>(</w:t>
      </w:r>
      <w:r w:rsidRPr="007A3F0C">
        <w:rPr>
          <w:rFonts w:ascii="Arial" w:hAnsi="Arial" w:cs="Arial"/>
          <w:sz w:val="18"/>
          <w:szCs w:val="18"/>
        </w:rPr>
        <w:t>podpis i pieczęć upełnomocnionego przedstawiciela</w:t>
      </w:r>
      <w:r w:rsidRPr="007A3F0C">
        <w:rPr>
          <w:rFonts w:ascii="Arial" w:hAnsi="Arial" w:cs="Arial"/>
          <w:i/>
        </w:rPr>
        <w:t>)</w:t>
      </w:r>
    </w:p>
    <w:p w:rsidR="00037F82" w:rsidRPr="007A3F0C" w:rsidRDefault="00037F82" w:rsidP="00037F82">
      <w:pPr>
        <w:spacing w:before="120"/>
        <w:rPr>
          <w:rFonts w:ascii="Arial" w:eastAsia="Calibri" w:hAnsi="Arial" w:cs="Arial"/>
        </w:rPr>
      </w:pPr>
    </w:p>
    <w:p w:rsidR="00037F82" w:rsidRPr="007A3F0C" w:rsidRDefault="00037F82" w:rsidP="00037F82">
      <w:pPr>
        <w:spacing w:before="120"/>
        <w:rPr>
          <w:rFonts w:ascii="Arial" w:eastAsia="Calibri" w:hAnsi="Arial" w:cs="Arial"/>
        </w:rPr>
      </w:pPr>
    </w:p>
    <w:p w:rsidR="00037F82" w:rsidRPr="007A3F0C" w:rsidRDefault="00037F82" w:rsidP="00037F82">
      <w:pPr>
        <w:spacing w:before="120"/>
        <w:jc w:val="both"/>
        <w:rPr>
          <w:rFonts w:ascii="Arial" w:eastAsia="Calibri" w:hAnsi="Arial" w:cs="Arial"/>
        </w:rPr>
      </w:pPr>
    </w:p>
    <w:p w:rsidR="00037F82" w:rsidRPr="007A3F0C" w:rsidRDefault="00037F82" w:rsidP="00037F82">
      <w:pPr>
        <w:ind w:left="993" w:hanging="993"/>
        <w:jc w:val="both"/>
        <w:rPr>
          <w:rFonts w:ascii="Arial" w:hAnsi="Arial" w:cs="Arial"/>
          <w:b/>
          <w:i/>
          <w:sz w:val="22"/>
          <w:szCs w:val="22"/>
        </w:rPr>
      </w:pPr>
      <w:r w:rsidRPr="007A3F0C">
        <w:rPr>
          <w:rFonts w:ascii="Arial" w:hAnsi="Arial" w:cs="Arial"/>
          <w:b/>
          <w:i/>
          <w:sz w:val="22"/>
          <w:szCs w:val="22"/>
        </w:rPr>
        <w:t xml:space="preserve">UWAGA: </w:t>
      </w:r>
    </w:p>
    <w:p w:rsidR="00037F82" w:rsidRPr="007A3F0C" w:rsidRDefault="00037F82" w:rsidP="00037F82">
      <w:pPr>
        <w:suppressAutoHyphens/>
        <w:ind w:right="-341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7A3F0C">
        <w:rPr>
          <w:rFonts w:ascii="Arial" w:hAnsi="Arial" w:cs="Arial"/>
          <w:i/>
          <w:sz w:val="22"/>
          <w:szCs w:val="22"/>
          <w:lang w:eastAsia="ar-SA"/>
        </w:rPr>
        <w:t>Zamiast niniejszego Formularza można przedstawić inne dokumenty, w szczególności:</w:t>
      </w:r>
    </w:p>
    <w:p w:rsidR="00037F82" w:rsidRPr="007A3F0C" w:rsidRDefault="00037F82" w:rsidP="00037F82">
      <w:pPr>
        <w:suppressAutoHyphens/>
        <w:ind w:right="-341"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:rsidR="00037F82" w:rsidRPr="007A3F0C" w:rsidRDefault="00037F82" w:rsidP="00E87B45">
      <w:pPr>
        <w:numPr>
          <w:ilvl w:val="0"/>
          <w:numId w:val="13"/>
        </w:numPr>
        <w:suppressAutoHyphens/>
        <w:ind w:left="426" w:right="-341" w:hanging="426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7A3F0C">
        <w:rPr>
          <w:rFonts w:ascii="Arial" w:hAnsi="Arial" w:cs="Arial"/>
          <w:i/>
          <w:sz w:val="22"/>
          <w:szCs w:val="22"/>
          <w:lang w:eastAsia="ar-SA"/>
        </w:rPr>
        <w:t>zobowiązanie p</w:t>
      </w:r>
      <w:r>
        <w:rPr>
          <w:rFonts w:ascii="Arial" w:hAnsi="Arial" w:cs="Arial"/>
          <w:i/>
          <w:sz w:val="22"/>
          <w:szCs w:val="22"/>
          <w:lang w:eastAsia="ar-SA"/>
        </w:rPr>
        <w:t>odmiotu, o którym mowa w art. 22a ust. 2</w:t>
      </w:r>
      <w:r w:rsidRPr="007A3F0C">
        <w:rPr>
          <w:rFonts w:ascii="Arial" w:hAnsi="Arial" w:cs="Arial"/>
          <w:i/>
          <w:sz w:val="22"/>
          <w:szCs w:val="22"/>
          <w:lang w:eastAsia="ar-SA"/>
        </w:rPr>
        <w:t xml:space="preserve"> ustawy Pzp</w:t>
      </w:r>
    </w:p>
    <w:p w:rsidR="00037F82" w:rsidRPr="007A3F0C" w:rsidRDefault="00037F82" w:rsidP="00E87B45">
      <w:pPr>
        <w:numPr>
          <w:ilvl w:val="0"/>
          <w:numId w:val="13"/>
        </w:numPr>
        <w:suppressAutoHyphens/>
        <w:ind w:left="426" w:right="-341" w:hanging="426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7A3F0C">
        <w:rPr>
          <w:rFonts w:ascii="Arial" w:hAnsi="Arial" w:cs="Arial"/>
          <w:i/>
          <w:sz w:val="22"/>
          <w:szCs w:val="22"/>
          <w:lang w:eastAsia="ar-SA"/>
        </w:rPr>
        <w:t>dokumenty dotyczące:</w:t>
      </w:r>
    </w:p>
    <w:p w:rsidR="00037F82" w:rsidRPr="007A3F0C" w:rsidRDefault="00037F82" w:rsidP="00E87B45">
      <w:pPr>
        <w:numPr>
          <w:ilvl w:val="0"/>
          <w:numId w:val="14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22"/>
          <w:szCs w:val="22"/>
        </w:rPr>
      </w:pPr>
      <w:r w:rsidRPr="007A3F0C">
        <w:rPr>
          <w:rFonts w:ascii="Arial" w:hAnsi="Arial" w:cs="Arial"/>
          <w:i/>
          <w:iCs/>
          <w:sz w:val="22"/>
          <w:szCs w:val="22"/>
        </w:rPr>
        <w:t>zakresu dostępnych Wykonawcy zasobów innego podmiotu,</w:t>
      </w:r>
    </w:p>
    <w:p w:rsidR="00037F82" w:rsidRPr="007A3F0C" w:rsidRDefault="00037F82" w:rsidP="00E87B45">
      <w:pPr>
        <w:numPr>
          <w:ilvl w:val="0"/>
          <w:numId w:val="14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22"/>
          <w:szCs w:val="22"/>
        </w:rPr>
      </w:pPr>
      <w:r w:rsidRPr="007A3F0C">
        <w:rPr>
          <w:rFonts w:ascii="Arial" w:hAnsi="Arial" w:cs="Arial"/>
          <w:i/>
          <w:iCs/>
          <w:sz w:val="22"/>
          <w:szCs w:val="22"/>
        </w:rPr>
        <w:t xml:space="preserve">sposobu wykorzystania zasobów innego podmiotu, przez Wykonawcę, przy wykonywaniu zamówienia, </w:t>
      </w:r>
    </w:p>
    <w:p w:rsidR="00037F82" w:rsidRPr="00CF4791" w:rsidRDefault="00037F82" w:rsidP="00E87B45">
      <w:pPr>
        <w:numPr>
          <w:ilvl w:val="0"/>
          <w:numId w:val="14"/>
        </w:numPr>
        <w:tabs>
          <w:tab w:val="left" w:pos="851"/>
        </w:tabs>
        <w:ind w:left="851"/>
        <w:jc w:val="both"/>
        <w:rPr>
          <w:rFonts w:ascii="Arial" w:hAnsi="Arial" w:cs="Arial"/>
          <w:i/>
          <w:iCs/>
          <w:sz w:val="22"/>
          <w:szCs w:val="22"/>
        </w:rPr>
      </w:pPr>
      <w:r w:rsidRPr="007A3F0C">
        <w:rPr>
          <w:rFonts w:ascii="Arial" w:hAnsi="Arial" w:cs="Arial"/>
          <w:i/>
          <w:iCs/>
          <w:sz w:val="22"/>
          <w:szCs w:val="22"/>
        </w:rPr>
        <w:t>charakteru stosunku, jaki będzie łączył Wykonawcę z innym podmiotem,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CF4791">
        <w:rPr>
          <w:rFonts w:ascii="Arial" w:hAnsi="Arial" w:cs="Arial"/>
          <w:i/>
          <w:iCs/>
          <w:sz w:val="22"/>
          <w:szCs w:val="22"/>
        </w:rPr>
        <w:t>zakresu i okresu udziału innego podmiotu przy wykonywaniu zamówienia</w:t>
      </w:r>
      <w:r w:rsidRPr="00CF4791">
        <w:rPr>
          <w:rFonts w:ascii="Arial" w:eastAsia="Calibri" w:hAnsi="Arial" w:cs="Arial"/>
          <w:b/>
          <w:sz w:val="22"/>
          <w:szCs w:val="22"/>
        </w:rPr>
        <w:t xml:space="preserve"> </w:t>
      </w:r>
    </w:p>
    <w:p w:rsidR="00037F82" w:rsidRPr="00AF08AA" w:rsidRDefault="00037F82" w:rsidP="00037F82">
      <w:pPr>
        <w:spacing w:line="259" w:lineRule="auto"/>
        <w:ind w:hanging="426"/>
        <w:jc w:val="right"/>
        <w:rPr>
          <w:rFonts w:ascii="Arial" w:eastAsia="Calibri" w:hAnsi="Arial" w:cs="Arial"/>
          <w:b/>
        </w:rPr>
        <w:sectPr w:rsidR="00037F82" w:rsidRPr="00AF08AA" w:rsidSect="00574153">
          <w:pgSz w:w="11906" w:h="16838"/>
          <w:pgMar w:top="1258" w:right="991" w:bottom="1276" w:left="1418" w:header="709" w:footer="626" w:gutter="0"/>
          <w:cols w:space="708"/>
          <w:docGrid w:linePitch="360"/>
        </w:sectPr>
      </w:pPr>
    </w:p>
    <w:p w:rsidR="00037F82" w:rsidRPr="00AF08AA" w:rsidRDefault="00037F82" w:rsidP="00037F82">
      <w:pPr>
        <w:spacing w:line="259" w:lineRule="auto"/>
        <w:ind w:hanging="426"/>
        <w:jc w:val="right"/>
        <w:rPr>
          <w:rFonts w:ascii="Arial" w:eastAsia="Calibri" w:hAnsi="Arial" w:cs="Arial"/>
          <w:b/>
        </w:rPr>
      </w:pPr>
      <w:r w:rsidRPr="00AF08AA">
        <w:rPr>
          <w:rFonts w:ascii="Arial" w:eastAsia="Calibri" w:hAnsi="Arial" w:cs="Arial"/>
          <w:b/>
        </w:rPr>
        <w:lastRenderedPageBreak/>
        <w:t>Załącznik nr 4</w:t>
      </w:r>
    </w:p>
    <w:p w:rsidR="00037F82" w:rsidRPr="004E5869" w:rsidRDefault="00037F82" w:rsidP="00037F82">
      <w:pPr>
        <w:pStyle w:val="Zwykytekst1"/>
        <w:spacing w:before="120"/>
        <w:rPr>
          <w:rFonts w:ascii="Verdana" w:hAnsi="Verdana"/>
          <w:i/>
          <w:sz w:val="2"/>
          <w:szCs w:val="2"/>
        </w:rPr>
      </w:pPr>
    </w:p>
    <w:p w:rsidR="00037F82" w:rsidRPr="004E5869" w:rsidRDefault="00037F82" w:rsidP="00037F82">
      <w:pPr>
        <w:spacing w:after="240"/>
        <w:jc w:val="center"/>
        <w:rPr>
          <w:rFonts w:ascii="Verdana" w:hAnsi="Verdana"/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6563"/>
      </w:tblGrid>
      <w:tr w:rsidR="00037F82" w:rsidRPr="004E5869" w:rsidTr="00F7506A">
        <w:tc>
          <w:tcPr>
            <w:tcW w:w="3360" w:type="dxa"/>
          </w:tcPr>
          <w:p w:rsidR="00037F82" w:rsidRPr="004E5869" w:rsidRDefault="00037F82" w:rsidP="00F7506A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37F82" w:rsidRPr="004E5869" w:rsidRDefault="00037F82" w:rsidP="00F7506A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37F82" w:rsidRPr="004E5869" w:rsidRDefault="00037F82" w:rsidP="00F7506A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37F82" w:rsidRPr="004E5869" w:rsidRDefault="00037F82" w:rsidP="00F7506A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37F82" w:rsidRPr="004E5869" w:rsidRDefault="00037F82" w:rsidP="00F7506A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E5869">
              <w:rPr>
                <w:rFonts w:ascii="Verdana" w:hAnsi="Verdana"/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6563" w:type="dxa"/>
            <w:shd w:val="clear" w:color="auto" w:fill="C0C0C0"/>
            <w:vAlign w:val="center"/>
          </w:tcPr>
          <w:p w:rsidR="00037F82" w:rsidRPr="004E5869" w:rsidRDefault="00037F82" w:rsidP="00F7506A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4E5869">
              <w:rPr>
                <w:rFonts w:ascii="Verdana" w:hAnsi="Verdana"/>
                <w:b/>
                <w:sz w:val="28"/>
                <w:szCs w:val="28"/>
              </w:rPr>
              <w:t>Kosztorys ofertowy</w:t>
            </w:r>
          </w:p>
        </w:tc>
      </w:tr>
    </w:tbl>
    <w:p w:rsidR="00037F82" w:rsidRDefault="00037F82" w:rsidP="00037F82">
      <w:pPr>
        <w:ind w:left="142"/>
        <w:jc w:val="center"/>
        <w:rPr>
          <w:rFonts w:ascii="Arial" w:eastAsia="Verdana" w:hAnsi="Arial" w:cs="Arial"/>
          <w:b/>
          <w:kern w:val="2"/>
          <w:lang w:eastAsia="zh-CN" w:bidi="hi-IN"/>
        </w:rPr>
      </w:pPr>
    </w:p>
    <w:p w:rsidR="00037F82" w:rsidRDefault="00037F82" w:rsidP="00037F82">
      <w:pPr>
        <w:ind w:left="142"/>
        <w:rPr>
          <w:rFonts w:ascii="Arial" w:hAnsi="Arial" w:cs="Arial"/>
          <w:b/>
          <w:sz w:val="26"/>
          <w:szCs w:val="26"/>
        </w:rPr>
      </w:pPr>
      <w:r w:rsidRPr="00E44CCD">
        <w:rPr>
          <w:rFonts w:ascii="Arial" w:hAnsi="Arial" w:cs="Arial"/>
          <w:b/>
          <w:sz w:val="26"/>
          <w:szCs w:val="26"/>
        </w:rPr>
        <w:t xml:space="preserve">Przebudowa drogi powiatowej nr 6912W Góra - Dobrsk </w:t>
      </w:r>
      <w:r>
        <w:rPr>
          <w:rFonts w:ascii="Arial" w:hAnsi="Arial" w:cs="Arial"/>
          <w:b/>
          <w:sz w:val="26"/>
          <w:szCs w:val="26"/>
        </w:rPr>
        <w:t>–</w:t>
      </w:r>
      <w:r w:rsidRPr="00E44CCD">
        <w:rPr>
          <w:rFonts w:ascii="Arial" w:hAnsi="Arial" w:cs="Arial"/>
          <w:b/>
          <w:sz w:val="26"/>
          <w:szCs w:val="26"/>
        </w:rPr>
        <w:t xml:space="preserve"> Gralewo</w:t>
      </w:r>
    </w:p>
    <w:p w:rsidR="00037F82" w:rsidRPr="005B1DD8" w:rsidRDefault="00037F82" w:rsidP="00037F82">
      <w:pPr>
        <w:ind w:left="142"/>
        <w:rPr>
          <w:rFonts w:ascii="Arial" w:hAnsi="Arial" w:cs="Arial"/>
          <w:b/>
          <w:sz w:val="26"/>
          <w:szCs w:val="26"/>
        </w:rPr>
      </w:pPr>
    </w:p>
    <w:tbl>
      <w:tblPr>
        <w:tblW w:w="96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121"/>
        <w:gridCol w:w="4255"/>
        <w:gridCol w:w="611"/>
        <w:gridCol w:w="968"/>
        <w:gridCol w:w="978"/>
        <w:gridCol w:w="1222"/>
      </w:tblGrid>
      <w:tr w:rsidR="00037F82" w:rsidRPr="001E1709" w:rsidTr="00F7506A">
        <w:trPr>
          <w:trHeight w:val="6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Numer Spec. Tech.</w:t>
            </w:r>
          </w:p>
        </w:tc>
        <w:tc>
          <w:tcPr>
            <w:tcW w:w="4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Opis             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Jedn.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Cena jedn. [pln]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CC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Wartość [PLN]</w:t>
            </w:r>
          </w:p>
        </w:tc>
      </w:tr>
      <w:tr w:rsidR="00037F82" w:rsidRPr="001E1709" w:rsidTr="00F7506A">
        <w:trPr>
          <w:trHeight w:val="46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Wycinka drzew i krzewów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D.01.02.01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Mechaniczne ścinanie drzew z karczowaniem pni (zagospodarowanie materiału przez Wykonawcę, zasypanie dołów z zagęszczeniem) zgodnie z decyzją Wójta Gminy Staroźreby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3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Roboty rozbiórkowe pod warstwy konstrukcyjne poszerzeń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Mechaniczne wykonanie koryta dla poszerzenia jezdni w gruncie kat. 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3 398,91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6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Podbudowa pod poszerzenia jezdni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 xml:space="preserve">Profilowanie i zagęszczenie podłoża pod warstwy konstrukcyjne nawierzchni wykonane mechanicznie w gruncie kat. I-IV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5 963,00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D.04.02.01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Warstwy odsączające z piasku wykonane i zagęszczone mechanicznie o gr. 25 cm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5 963,00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D.04.04.02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Warstwa dolna podbudowy z kruszywa łamanego 0/31,5 gr. 20 cm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5 963,00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Warstwy wiążąca i ścieralna nawierzchni jezdni z wyrównaniem istniejącej nawierzchni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138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D.04.03.01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D.04.08.01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D.05.03.05b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Wykonanie warstwy wyrównawczej na istniejącej nawierzchni z mieszanki mineralno - asfaltowej AC11W50/70, średnia grubość warstwy po zagęszczeniu 4 cm, z transportem mieszanki samochodami samowyładowczymi z wytwórni do miejsca wbudowania, po uprzednim oczyszczeniu i skropieniu emulsją asfaltową istniejącej nawierzchni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9 796,00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D.04.07.01a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Warstwa wiążąca na poszerzeniach AC11W50/70  gr. 4 cm, z transportem mieszanki samochodami samowyładowczymi z wytwórni do miejsca wbudowania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5 677,00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D-05.03.26a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Wzmocnienie nawierzchni bitumicznej geosiatką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15 473,00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12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D.04.03.01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D.05.03.05b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Wykonanie warstwy wiążącej z mieszanki mineralno – asfaltowej AC11W50/70, grubość warstwy po zagęszczeniu 4 cm, z transportem mieszanki samochodami samowyładowczymi z wytwórni do miejsca wbudowania, po uprzednim oczyszczeniu i skropieniu emulsją asfaltową warstwy wyrównawczej (wiążącej)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15 188,00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12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D.04.03.01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D.05.03.05a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 xml:space="preserve">Wykonanie warstwy ścieralnej z mieszanki mineralno-asfaltowej AC8S50/70, grubość warstwy po zagęszczeniu 4 cm, z transportem mieszanki samochodami samowyładowczymi z wytwórni do miejsca wbudowania, po uprzednim oczyszczeniu i skropieniu warstwy wiążącej emulsją asfaltową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14 909,00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Perony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6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Mechaniczne wykonanie koryta pod chodniki w gruncie kat. 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12,60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6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Profilowanie i zagęszczenie podłoża pod chodniki wykonane mechanicznie w gruncie kat. I-IV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52,50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6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D.04.02.01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Warstwy odsączające z piasku wykonane i zagęszczone mechanicznie o gr. 15 cm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52,50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85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D.08.02.02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Wykonanie chodnika z kostki brukowej o grubości 6 cm szarej z czerwonym pasem na podsypce cementowo-piaskowej gr. 3 cm, spoiny wypełnione piaskiem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52,50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63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Rowki pod obrzeża i ławy o wymiarach 30x30 cm w gruncie kat. III-IV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3,69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D.08.01.01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Ława pod obrzeża betonowa z oporem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2,645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D.08.03.01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Ustawienie obrzeży betonowych o wymiarach 30x8 cm na podsypce cementowo-piaskowej, spoiny wypełnione zaprawą cementową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41,00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Rowki pod krawężniki i ławy krawężnikowe o wymiarach 40x40 cm w gruncie kat. III-IV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5,600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D.08.01.01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Ława pod krawężniki betonowa z oporem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2,363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D.08.01.01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Ustawienie krawężników betonowych wystających o wymiarach 15x30 cm, bez ław na podsypce cementowo-piaskowej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73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Montaż prefabrykowanego murku oporowego (zgodnie z wytycznymi dokumentacji projektowej)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6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Zjazdy typowe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61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Mechaniczne wykonanie koryta pod zjazdy typowe w gruncie kat. 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26,16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Profilowanie i zagęszczenie podłoża  pod zjazdy typowe wykonane mechanicznie w gruncie kat. I-IV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327,00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D.04.04.02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Nawierzchnia z tłucznia kamiennego - warstwa z tłucznia - grubość po zagęszczeniu 8 cm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327,00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Pobocza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D.02.01.01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Mechaniczne wykonanie koryta pod nawierzchnię poboczy w gruncie kat. I-IV z zagospodarowaniem urobku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390,40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D.04.01.01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Profilowanie i zagęszczenie podłoża  pod nawierzchnię poboczy wykonane mechanicznie w gruncie kat. I-IV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4 880,00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D.04.04.02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Nawierzchnia poboczy  z kruszywa łamanego 0/31,5 - grubość po zagęszczeniu 8 cm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  <w:r w:rsidRPr="001E170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4 880,00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3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Przepusty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85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D.06.02.01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Wykonanie przepustów pod zjazdami z rur z tworzyw sztucznych na ławie fundamentowej żwirowej od długości średnio 8 m wraz ze ściankami czołowymi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195,00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4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D.03.01.03a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Przebudowa istniejącego przepustu (zgodnie z dokumentacją projektową)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Rowy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8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D.06.04.01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Odmulenie rowów przydrożnych z namułu wraz z profilowaniem dna i skarp rowu, z zagospodarowaniem urobku we własnym zakresie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4 760,00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3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Nasadzenia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81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D.09.01.01.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Sadzenie drzew i krzewów liściastych form naturalnych na terenie płaskim w gruncie kat. I-II z całkowitą zaprawą dołów; średnica/głębokość : 0.5 m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72,00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40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Roboty pozostałe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84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D.07.01.01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D.07.02.01</w:t>
            </w:r>
            <w:r w:rsidRPr="001E1709">
              <w:rPr>
                <w:rFonts w:ascii="Arial" w:hAnsi="Arial" w:cs="Arial"/>
                <w:sz w:val="18"/>
                <w:szCs w:val="18"/>
              </w:rPr>
              <w:br/>
              <w:t>D.07.05.01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Wykonanie oznakowania pionowego i poziomego zgodnie z wytycznymi dokumentacji stałej organizacji ruchu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2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Regulacja wysokościowa istniejących urządzeń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52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Montaż rur osłonowych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709">
              <w:rPr>
                <w:rFonts w:ascii="Arial" w:hAnsi="Arial" w:cs="Arial"/>
                <w:sz w:val="18"/>
                <w:szCs w:val="18"/>
              </w:rPr>
              <w:t>54,00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Suma netto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VAT …. </w:t>
            </w: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7F82" w:rsidRPr="001E1709" w:rsidTr="00F7506A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F82" w:rsidRPr="001E1709" w:rsidRDefault="00037F82" w:rsidP="00F750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  <w:hideMark/>
          </w:tcPr>
          <w:p w:rsidR="00037F82" w:rsidRPr="001E1709" w:rsidRDefault="00037F82" w:rsidP="00F750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709">
              <w:rPr>
                <w:rFonts w:ascii="Arial" w:hAnsi="Arial" w:cs="Arial"/>
                <w:b/>
                <w:bCs/>
                <w:sz w:val="18"/>
                <w:szCs w:val="18"/>
              </w:rPr>
              <w:t>Razem brutto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FFCC"/>
            <w:noWrap/>
            <w:vAlign w:val="center"/>
          </w:tcPr>
          <w:p w:rsidR="00037F82" w:rsidRPr="001E1709" w:rsidRDefault="00037F82" w:rsidP="00F7506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037F82" w:rsidRPr="004E5869" w:rsidRDefault="00037F82" w:rsidP="00037F82"/>
    <w:p w:rsidR="00037F82" w:rsidRPr="004E5869" w:rsidRDefault="00037F82" w:rsidP="00037F82">
      <w:pPr>
        <w:spacing w:before="240"/>
        <w:rPr>
          <w:rFonts w:ascii="Verdana" w:hAnsi="Verdana"/>
          <w:sz w:val="18"/>
          <w:szCs w:val="18"/>
        </w:rPr>
      </w:pPr>
      <w:r w:rsidRPr="004E5869">
        <w:rPr>
          <w:rFonts w:ascii="Verdana" w:hAnsi="Verdana"/>
          <w:sz w:val="18"/>
          <w:szCs w:val="18"/>
        </w:rPr>
        <w:t>Uwaga: Ceny jednostkowe i wartości należy podawać z dokładnością  do 1 grosza</w:t>
      </w:r>
    </w:p>
    <w:p w:rsidR="00037F82" w:rsidRPr="004E5869" w:rsidRDefault="00037F82" w:rsidP="00037F82">
      <w:pPr>
        <w:rPr>
          <w:rFonts w:ascii="Verdana" w:hAnsi="Verdana"/>
          <w:sz w:val="18"/>
          <w:szCs w:val="18"/>
        </w:rPr>
      </w:pPr>
    </w:p>
    <w:p w:rsidR="00037F82" w:rsidRPr="004E5869" w:rsidRDefault="00037F82" w:rsidP="00037F82">
      <w:pPr>
        <w:rPr>
          <w:rFonts w:ascii="Verdana" w:hAnsi="Verdana"/>
          <w:sz w:val="18"/>
          <w:szCs w:val="18"/>
        </w:rPr>
      </w:pPr>
    </w:p>
    <w:p w:rsidR="00037F82" w:rsidRPr="004E5869" w:rsidRDefault="00037F82" w:rsidP="00037F82">
      <w:pPr>
        <w:rPr>
          <w:rFonts w:ascii="Verdana" w:hAnsi="Verdana"/>
          <w:sz w:val="18"/>
          <w:szCs w:val="18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4E5869" w:rsidRDefault="00037F82" w:rsidP="00037F82">
      <w:pPr>
        <w:ind w:left="4961" w:firstLine="703"/>
        <w:jc w:val="center"/>
        <w:outlineLvl w:val="0"/>
        <w:rPr>
          <w:rFonts w:ascii="Verdana" w:hAnsi="Verdana"/>
          <w:b/>
          <w:sz w:val="20"/>
          <w:szCs w:val="20"/>
        </w:rPr>
        <w:sectPr w:rsidR="00037F82" w:rsidRPr="004E5869" w:rsidSect="00574153">
          <w:pgSz w:w="11906" w:h="16838"/>
          <w:pgMar w:top="1258" w:right="991" w:bottom="1276" w:left="1418" w:header="709" w:footer="626" w:gutter="0"/>
          <w:cols w:space="708"/>
          <w:docGrid w:linePitch="360"/>
        </w:sect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4E5869" w:rsidRDefault="00037F82" w:rsidP="00037F82">
      <w:pPr>
        <w:ind w:left="5529"/>
        <w:jc w:val="center"/>
        <w:rPr>
          <w:rFonts w:ascii="Arial" w:hAnsi="Arial" w:cs="Arial"/>
        </w:rPr>
      </w:pPr>
    </w:p>
    <w:p w:rsidR="00037F82" w:rsidRPr="004E5869" w:rsidRDefault="00037F82" w:rsidP="00037F82">
      <w:pPr>
        <w:rPr>
          <w:rFonts w:ascii="Arial" w:hAnsi="Arial" w:cs="Arial"/>
        </w:rPr>
      </w:pPr>
    </w:p>
    <w:p w:rsidR="00037F82" w:rsidRPr="004E5869" w:rsidRDefault="00037F82" w:rsidP="00037F82">
      <w:pPr>
        <w:rPr>
          <w:rFonts w:ascii="Arial" w:hAnsi="Arial" w:cs="Arial"/>
        </w:rPr>
      </w:pPr>
    </w:p>
    <w:p w:rsidR="00037F82" w:rsidRPr="00AF08AA" w:rsidRDefault="00037F82" w:rsidP="00037F82">
      <w:pPr>
        <w:widowControl w:val="0"/>
        <w:spacing w:line="360" w:lineRule="auto"/>
        <w:jc w:val="right"/>
        <w:outlineLvl w:val="3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-680085</wp:posOffset>
                </wp:positionV>
                <wp:extent cx="2012315" cy="1027430"/>
                <wp:effectExtent l="0" t="0" r="26035" b="2032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0274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7F82" w:rsidRDefault="00037F82" w:rsidP="00037F82"/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037F82" w:rsidRDefault="00037F82" w:rsidP="00037F82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1" o:spid="_x0000_s1028" style="position:absolute;left:0;text-align:left;margin-left:-11.25pt;margin-top:-53.55pt;width:158.45pt;height:8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" filled="f" strokeweight=".25pt">
                <v:textbox inset="1pt,1pt,1pt,1pt">
                  <w:txbxContent>
                    <w:p w:rsidR="00037F82" w:rsidRDefault="00037F82" w:rsidP="00037F82"/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037F82" w:rsidRDefault="00037F82" w:rsidP="00037F82"/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sz w:val="22"/>
          <w:szCs w:val="22"/>
        </w:rPr>
        <w:t>Załącznik nr 5</w:t>
      </w:r>
    </w:p>
    <w:p w:rsidR="00037F82" w:rsidRPr="004E5869" w:rsidRDefault="00037F82" w:rsidP="00037F82">
      <w:pPr>
        <w:keepNext/>
        <w:outlineLvl w:val="1"/>
        <w:rPr>
          <w:rFonts w:ascii="Arial" w:hAnsi="Arial" w:cs="Arial"/>
          <w:b/>
          <w:spacing w:val="20"/>
          <w:sz w:val="28"/>
          <w:szCs w:val="20"/>
        </w:rPr>
      </w:pPr>
    </w:p>
    <w:p w:rsidR="00037F82" w:rsidRPr="00AF08AA" w:rsidRDefault="00037F82" w:rsidP="00037F82">
      <w:pPr>
        <w:keepNext/>
        <w:ind w:left="284" w:right="-286"/>
        <w:jc w:val="center"/>
        <w:outlineLvl w:val="1"/>
        <w:rPr>
          <w:rFonts w:ascii="Arial" w:hAnsi="Arial" w:cs="Arial"/>
          <w:b/>
          <w:spacing w:val="20"/>
          <w:sz w:val="26"/>
          <w:szCs w:val="26"/>
        </w:rPr>
      </w:pPr>
      <w:r w:rsidRPr="00AF08AA">
        <w:rPr>
          <w:rFonts w:ascii="Arial" w:hAnsi="Arial" w:cs="Arial"/>
          <w:b/>
          <w:spacing w:val="20"/>
          <w:sz w:val="26"/>
          <w:szCs w:val="26"/>
        </w:rPr>
        <w:t>WYKAZ ROBÓT BUDOWLANYCH</w:t>
      </w:r>
    </w:p>
    <w:p w:rsidR="00037F82" w:rsidRPr="004E5869" w:rsidRDefault="00037F82" w:rsidP="00037F82">
      <w:pPr>
        <w:rPr>
          <w:rFonts w:ascii="Arial" w:hAnsi="Arial" w:cs="Arial"/>
          <w:sz w:val="20"/>
          <w:szCs w:val="20"/>
        </w:rPr>
      </w:pPr>
    </w:p>
    <w:p w:rsidR="00037F82" w:rsidRPr="004E5869" w:rsidRDefault="00037F82" w:rsidP="00037F82">
      <w:pPr>
        <w:rPr>
          <w:rFonts w:ascii="Arial" w:hAnsi="Arial" w:cs="Arial"/>
        </w:rPr>
      </w:pPr>
    </w:p>
    <w:p w:rsidR="00037F82" w:rsidRPr="00AF08AA" w:rsidRDefault="00037F82" w:rsidP="00037F82">
      <w:pPr>
        <w:jc w:val="both"/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 xml:space="preserve">Składając ofertę w postępowaniu o udzielenie zamówienia publicznego prowadzonym w trybie na zadanie pn.: </w:t>
      </w:r>
      <w:r w:rsidRPr="00E44CCD">
        <w:rPr>
          <w:rFonts w:ascii="Arial" w:hAnsi="Arial" w:cs="Arial"/>
          <w:b/>
          <w:sz w:val="22"/>
          <w:szCs w:val="22"/>
        </w:rPr>
        <w:t>Przebudowa drogi powiatowej nr 6912W Góra - Dobrsk - Gralewo</w:t>
      </w:r>
    </w:p>
    <w:p w:rsidR="00037F82" w:rsidRPr="00AF08AA" w:rsidRDefault="00037F82" w:rsidP="00037F82">
      <w:pPr>
        <w:rPr>
          <w:rFonts w:ascii="Arial" w:hAnsi="Arial" w:cs="Arial"/>
          <w:sz w:val="22"/>
          <w:szCs w:val="22"/>
        </w:rPr>
      </w:pPr>
    </w:p>
    <w:p w:rsidR="00037F82" w:rsidRPr="00AF08AA" w:rsidRDefault="00037F82" w:rsidP="00037F82">
      <w:pPr>
        <w:rPr>
          <w:rFonts w:ascii="Arial" w:hAnsi="Arial" w:cs="Arial"/>
          <w:sz w:val="22"/>
          <w:szCs w:val="22"/>
        </w:rPr>
      </w:pPr>
      <w:r w:rsidRPr="00AF08AA">
        <w:rPr>
          <w:rFonts w:ascii="Arial" w:hAnsi="Arial" w:cs="Arial"/>
          <w:sz w:val="22"/>
          <w:szCs w:val="22"/>
        </w:rPr>
        <w:t>OŚWIADCZAM(Y), ŻE: wykonałem (wykonaliśmy) następujące roboty budowlane:</w:t>
      </w:r>
    </w:p>
    <w:p w:rsidR="00037F82" w:rsidRPr="004E5869" w:rsidRDefault="00037F82" w:rsidP="00037F8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529"/>
        <w:gridCol w:w="2725"/>
        <w:gridCol w:w="1909"/>
        <w:gridCol w:w="1544"/>
      </w:tblGrid>
      <w:tr w:rsidR="00037F82" w:rsidRPr="004E5869" w:rsidTr="00F7506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rPr>
                <w:rFonts w:ascii="Arial" w:hAnsi="Arial" w:cs="Arial"/>
                <w:b/>
                <w:bCs/>
              </w:rPr>
            </w:pPr>
            <w:r w:rsidRPr="004E5869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rPr>
                <w:rFonts w:ascii="Arial" w:hAnsi="Arial" w:cs="Arial"/>
                <w:b/>
                <w:bCs/>
              </w:rPr>
            </w:pPr>
            <w:r w:rsidRPr="004E5869">
              <w:rPr>
                <w:rFonts w:ascii="Arial" w:hAnsi="Arial" w:cs="Arial"/>
                <w:b/>
                <w:bCs/>
              </w:rPr>
              <w:t>Nazwa Zamawiającego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rPr>
                <w:rFonts w:ascii="Arial" w:hAnsi="Arial" w:cs="Arial"/>
                <w:b/>
                <w:bCs/>
              </w:rPr>
            </w:pPr>
            <w:r w:rsidRPr="004E5869"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rPr>
                <w:rFonts w:ascii="Arial" w:hAnsi="Arial" w:cs="Arial"/>
                <w:b/>
                <w:bCs/>
              </w:rPr>
            </w:pPr>
            <w:r w:rsidRPr="004E5869">
              <w:rPr>
                <w:rFonts w:ascii="Arial" w:hAnsi="Arial" w:cs="Arial"/>
                <w:b/>
                <w:bCs/>
              </w:rPr>
              <w:t>Wartość brutto zamówienia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rPr>
                <w:rFonts w:ascii="Arial" w:hAnsi="Arial" w:cs="Arial"/>
                <w:b/>
                <w:bCs/>
              </w:rPr>
            </w:pPr>
            <w:r w:rsidRPr="004E5869">
              <w:rPr>
                <w:rFonts w:ascii="Arial" w:hAnsi="Arial" w:cs="Arial"/>
                <w:b/>
                <w:bCs/>
              </w:rPr>
              <w:t>Termin realizacji</w:t>
            </w:r>
          </w:p>
        </w:tc>
      </w:tr>
      <w:tr w:rsidR="00037F82" w:rsidRPr="004E5869" w:rsidTr="00F7506A">
        <w:trPr>
          <w:trHeight w:val="36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2" w:rsidRPr="004E5869" w:rsidRDefault="00037F82" w:rsidP="00F7506A">
            <w:pPr>
              <w:rPr>
                <w:rFonts w:ascii="Arial" w:hAnsi="Arial" w:cs="Arial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2" w:rsidRPr="004E5869" w:rsidRDefault="00037F82" w:rsidP="00F7506A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2" w:rsidRPr="004E5869" w:rsidRDefault="00037F82" w:rsidP="00F7506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2" w:rsidRPr="004E5869" w:rsidRDefault="00037F82" w:rsidP="00F7506A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82" w:rsidRPr="004E5869" w:rsidRDefault="00037F82" w:rsidP="00F7506A">
            <w:pPr>
              <w:rPr>
                <w:rFonts w:ascii="Arial" w:hAnsi="Arial" w:cs="Arial"/>
              </w:rPr>
            </w:pPr>
          </w:p>
        </w:tc>
      </w:tr>
    </w:tbl>
    <w:p w:rsidR="00037F82" w:rsidRPr="004E5869" w:rsidRDefault="00037F82" w:rsidP="00037F82">
      <w:pPr>
        <w:rPr>
          <w:rFonts w:ascii="Arial" w:hAnsi="Arial" w:cs="Arial"/>
          <w:sz w:val="20"/>
        </w:rPr>
      </w:pPr>
    </w:p>
    <w:p w:rsidR="00037F82" w:rsidRPr="004E5869" w:rsidRDefault="00037F82" w:rsidP="00037F82">
      <w:pPr>
        <w:jc w:val="both"/>
        <w:rPr>
          <w:rFonts w:ascii="Arial" w:hAnsi="Arial" w:cs="Arial"/>
          <w:b/>
          <w:sz w:val="20"/>
          <w:szCs w:val="20"/>
        </w:rPr>
      </w:pPr>
      <w:r w:rsidRPr="004E5869">
        <w:rPr>
          <w:rFonts w:ascii="Arial" w:hAnsi="Arial" w:cs="Arial"/>
          <w:b/>
          <w:sz w:val="20"/>
          <w:szCs w:val="20"/>
        </w:rPr>
        <w:t>Wykonawca załącza dowody określające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037F82" w:rsidRPr="004E5869" w:rsidRDefault="00037F82" w:rsidP="00037F82">
      <w:pPr>
        <w:rPr>
          <w:rFonts w:ascii="Arial" w:hAnsi="Arial" w:cs="Arial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4E5869" w:rsidRDefault="00037F82" w:rsidP="00037F82">
      <w:pPr>
        <w:jc w:val="right"/>
        <w:rPr>
          <w:rFonts w:ascii="Arial" w:hAnsi="Arial" w:cs="Arial"/>
          <w:szCs w:val="20"/>
          <w:vertAlign w:val="superscript"/>
        </w:rPr>
        <w:sectPr w:rsidR="00037F82" w:rsidRPr="004E5869">
          <w:pgSz w:w="11906" w:h="16838"/>
          <w:pgMar w:top="1418" w:right="1304" w:bottom="1418" w:left="1304" w:header="709" w:footer="709" w:gutter="0"/>
          <w:cols w:space="708"/>
        </w:sect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4E5869" w:rsidRDefault="00037F82" w:rsidP="00037F82">
      <w:pPr>
        <w:ind w:left="5529"/>
        <w:jc w:val="center"/>
        <w:rPr>
          <w:rFonts w:ascii="Arial" w:hAnsi="Arial" w:cs="Arial"/>
          <w:sz w:val="20"/>
          <w:szCs w:val="20"/>
        </w:rPr>
      </w:pPr>
    </w:p>
    <w:p w:rsidR="00037F82" w:rsidRPr="004E5869" w:rsidRDefault="00037F82" w:rsidP="00037F82">
      <w:pPr>
        <w:jc w:val="right"/>
        <w:rPr>
          <w:rFonts w:ascii="Arial" w:eastAsia="Lucida Sans Unicode" w:hAnsi="Arial" w:cs="Arial"/>
          <w:b/>
          <w:kern w:val="2"/>
          <w:lang w:eastAsia="zh-CN" w:bidi="hi-IN"/>
        </w:rPr>
      </w:pPr>
      <w:r w:rsidRPr="004E5869">
        <w:rPr>
          <w:rFonts w:ascii="Arial" w:eastAsia="Lucida Sans Unicode" w:hAnsi="Arial" w:cs="Arial"/>
          <w:b/>
          <w:kern w:val="2"/>
          <w:lang w:eastAsia="zh-CN" w:bidi="hi-IN"/>
        </w:rPr>
        <w:t>Załącznik nr</w:t>
      </w:r>
      <w:r>
        <w:rPr>
          <w:rFonts w:ascii="Arial" w:eastAsia="Lucida Sans Unicode" w:hAnsi="Arial" w:cs="Arial"/>
          <w:b/>
          <w:kern w:val="2"/>
          <w:lang w:eastAsia="zh-CN" w:bidi="hi-IN"/>
        </w:rPr>
        <w:t xml:space="preserve"> 6</w:t>
      </w:r>
    </w:p>
    <w:p w:rsidR="00037F82" w:rsidRPr="00AF08AA" w:rsidRDefault="00037F82" w:rsidP="00037F82">
      <w:pPr>
        <w:keepNext/>
        <w:widowControl w:val="0"/>
        <w:tabs>
          <w:tab w:val="left" w:pos="0"/>
          <w:tab w:val="num" w:pos="576"/>
        </w:tabs>
        <w:suppressAutoHyphens/>
        <w:jc w:val="center"/>
        <w:outlineLvl w:val="1"/>
        <w:rPr>
          <w:rFonts w:ascii="Arial" w:eastAsia="Lucida Sans Unicode" w:hAnsi="Arial" w:cs="Arial"/>
          <w:b/>
          <w:kern w:val="2"/>
          <w:sz w:val="26"/>
          <w:szCs w:val="26"/>
          <w:lang w:eastAsia="zh-CN" w:bidi="hi-IN"/>
        </w:rPr>
      </w:pPr>
      <w:r w:rsidRPr="00AF08AA">
        <w:rPr>
          <w:rFonts w:ascii="Arial" w:eastAsia="Lucida Sans Unicode" w:hAnsi="Arial" w:cs="Arial"/>
          <w:b/>
          <w:kern w:val="2"/>
          <w:sz w:val="26"/>
          <w:szCs w:val="26"/>
          <w:lang w:eastAsia="zh-CN" w:bidi="hi-IN"/>
        </w:rPr>
        <w:t>WYKAZ</w:t>
      </w:r>
    </w:p>
    <w:p w:rsidR="00037F82" w:rsidRPr="00AF08AA" w:rsidRDefault="00037F82" w:rsidP="00037F82">
      <w:pPr>
        <w:keepNext/>
        <w:widowControl w:val="0"/>
        <w:tabs>
          <w:tab w:val="left" w:pos="0"/>
          <w:tab w:val="num" w:pos="576"/>
        </w:tabs>
        <w:suppressAutoHyphens/>
        <w:jc w:val="center"/>
        <w:outlineLvl w:val="1"/>
        <w:rPr>
          <w:rFonts w:ascii="Arial" w:eastAsia="Lucida Sans Unicode" w:hAnsi="Arial" w:cs="Arial"/>
          <w:b/>
          <w:kern w:val="2"/>
          <w:sz w:val="26"/>
          <w:szCs w:val="26"/>
          <w:lang w:eastAsia="zh-CN" w:bidi="hi-IN"/>
        </w:rPr>
      </w:pPr>
      <w:r w:rsidRPr="00AF08AA">
        <w:rPr>
          <w:rFonts w:ascii="Arial" w:eastAsia="Lucida Sans Unicode" w:hAnsi="Arial" w:cs="Arial"/>
          <w:b/>
          <w:kern w:val="2"/>
          <w:sz w:val="26"/>
          <w:szCs w:val="26"/>
          <w:u w:val="single"/>
          <w:lang w:eastAsia="zh-CN" w:bidi="hi-IN"/>
        </w:rPr>
        <w:t xml:space="preserve">NARZĘDZI, WYPOSAŻENIA ZAKŁADU I URZĄDZEŃ TECHNICZNYCH </w:t>
      </w:r>
    </w:p>
    <w:p w:rsidR="00037F82" w:rsidRPr="004E5869" w:rsidRDefault="00037F82" w:rsidP="00037F82">
      <w:pPr>
        <w:widowControl w:val="0"/>
        <w:suppressAutoHyphens/>
        <w:spacing w:before="120"/>
        <w:jc w:val="both"/>
        <w:rPr>
          <w:rFonts w:ascii="Arial" w:eastAsia="Lucida Sans Unicode" w:hAnsi="Arial" w:cs="Arial"/>
          <w:kern w:val="2"/>
          <w:lang w:eastAsia="zh-CN" w:bidi="hi-IN"/>
        </w:rPr>
      </w:pP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Oświadczam, że </w:t>
      </w:r>
      <w:r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>w celu</w:t>
      </w: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 realizacji zamówienia publicznego na zadanie pn.: </w:t>
      </w:r>
      <w:r w:rsidRPr="00AF08AA">
        <w:rPr>
          <w:rFonts w:ascii="Arial" w:eastAsia="Verdana" w:hAnsi="Arial" w:cs="Arial"/>
          <w:b/>
          <w:kern w:val="2"/>
          <w:sz w:val="22"/>
          <w:szCs w:val="22"/>
          <w:lang w:eastAsia="zh-CN" w:bidi="hi-IN"/>
        </w:rPr>
        <w:t>„</w:t>
      </w:r>
      <w:r w:rsidRPr="00E44CCD">
        <w:rPr>
          <w:rFonts w:ascii="Arial" w:eastAsia="Verdana" w:hAnsi="Arial" w:cs="Arial"/>
          <w:b/>
          <w:kern w:val="2"/>
          <w:sz w:val="22"/>
          <w:szCs w:val="22"/>
          <w:lang w:eastAsia="zh-CN" w:bidi="hi-IN"/>
        </w:rPr>
        <w:t>Przebudowa drogi powiatowej nr 6912W Góra - Dobrsk - Gralewo</w:t>
      </w:r>
      <w:r w:rsidRPr="00AF08AA">
        <w:rPr>
          <w:rFonts w:ascii="Arial" w:hAnsi="Arial" w:cs="Arial"/>
          <w:b/>
          <w:kern w:val="2"/>
          <w:sz w:val="22"/>
          <w:szCs w:val="22"/>
          <w:lang w:eastAsia="zh-CN" w:bidi="hi-IN"/>
        </w:rPr>
        <w:t>”</w:t>
      </w: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 będziemy dysponować następującymi w pełni sprawnymi jednostkami sprzętowymi</w:t>
      </w:r>
      <w:r w:rsidRPr="004E5869">
        <w:rPr>
          <w:rFonts w:ascii="Arial" w:eastAsia="Lucida Sans Unicode" w:hAnsi="Arial" w:cs="Arial"/>
          <w:kern w:val="2"/>
          <w:lang w:eastAsia="zh-CN" w:bidi="hi-IN"/>
        </w:rPr>
        <w:t>:</w:t>
      </w:r>
    </w:p>
    <w:tbl>
      <w:tblPr>
        <w:tblW w:w="10875" w:type="dxa"/>
        <w:tblInd w:w="-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1"/>
        <w:gridCol w:w="1700"/>
        <w:gridCol w:w="1511"/>
        <w:gridCol w:w="3681"/>
      </w:tblGrid>
      <w:tr w:rsidR="00037F82" w:rsidRPr="004E5869" w:rsidTr="00F7506A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  <w:t>LP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  <w:t>Wyszczególnienie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  <w:t>Ilość jednostek  wymagana przez Zamawiającego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  <w:t>Ilość jednostek oferowana przez Wykonawcę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vertAlign w:val="superscript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lang w:eastAsia="zh-CN" w:bidi="hi-IN"/>
              </w:rPr>
              <w:t xml:space="preserve">Podstawa dysponowania narzędziami wyposażeniem zakładu i urządzeniami technicznymi </w:t>
            </w:r>
            <w:r w:rsidRPr="004E5869">
              <w:rPr>
                <w:rFonts w:ascii="Arial" w:eastAsia="Lucida Sans Unicode" w:hAnsi="Arial" w:cs="Arial"/>
                <w:b/>
                <w:kern w:val="2"/>
                <w:sz w:val="18"/>
                <w:szCs w:val="20"/>
                <w:vertAlign w:val="superscript"/>
                <w:lang w:eastAsia="zh-CN" w:bidi="hi-IN"/>
              </w:rPr>
              <w:t>1)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Wytwórnia stacjonarna (otaczarka) o mieszaniu cyklicznym lub z ciągłym dozowaniem zauto</w:t>
            </w:r>
            <w:r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matyzowanym o wydajności min. 8</w:t>
            </w: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0 ton/h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</w:p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Układarka do układania mieszanek mineralno – asfaltowych wyposażona w układ z automatycznym sterowaniem grubości warstwy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Walec stalowy gładki 8-10 Mg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Walec stalowy gładki 11 –14 Mg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Skrapiarka emulsji asfaltowej z możliwością programowania ilości rozkładanego lepiszcza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Szczotka mechaniczna lub inne urządzenie czyszczące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Samochody samowyładowcze wyposażone w pokrowce brezentowe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W liczbie zapewniającej ciągłość robót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……………..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  <w:tr w:rsidR="00037F82" w:rsidRPr="004E5869" w:rsidTr="00F7506A">
        <w:trPr>
          <w:trHeight w:val="7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Dostęp do zaplecza laboratoryjnego z odpowiednio przygotowanym personelem laboratoryjnym oraz sprzętem do wykonywania badań materiałów wsadowych i wyprodukowanych mas bitumicznych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18"/>
                <w:lang w:eastAsia="zh-CN"/>
              </w:rPr>
            </w:pPr>
            <w:r w:rsidRPr="004E5869">
              <w:rPr>
                <w:rFonts w:ascii="Arial" w:hAnsi="Arial" w:cs="Arial"/>
                <w:bCs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kern w:val="2"/>
                <w:sz w:val="18"/>
                <w:lang w:eastAsia="zh-CN" w:bidi="hi-IN"/>
              </w:rPr>
              <w:t>……………..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4E5869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</w:pPr>
            <w:r w:rsidRPr="004E5869">
              <w:rPr>
                <w:rFonts w:ascii="Arial" w:eastAsia="Lucida Sans Unicode" w:hAnsi="Arial" w:cs="Arial"/>
                <w:bCs/>
                <w:kern w:val="2"/>
                <w:sz w:val="18"/>
                <w:lang w:eastAsia="zh-CN" w:bidi="hi-IN"/>
              </w:rPr>
              <w:t>Zasoby własne/zasoby innych podmiotów*</w:t>
            </w:r>
          </w:p>
        </w:tc>
      </w:tr>
    </w:tbl>
    <w:p w:rsidR="00037F82" w:rsidRPr="004E5869" w:rsidRDefault="00037F82" w:rsidP="00037F82">
      <w:pPr>
        <w:widowControl w:val="0"/>
        <w:suppressAutoHyphens/>
        <w:rPr>
          <w:rFonts w:ascii="Arial" w:eastAsia="Lucida Sans Unicode" w:hAnsi="Arial" w:cs="Arial"/>
          <w:kern w:val="2"/>
          <w:sz w:val="16"/>
          <w:szCs w:val="20"/>
          <w:lang w:eastAsia="zh-CN" w:bidi="hi-IN"/>
        </w:rPr>
      </w:pPr>
      <w:r w:rsidRPr="004E5869">
        <w:rPr>
          <w:rFonts w:ascii="Arial" w:eastAsia="Lucida Sans Unicode" w:hAnsi="Arial" w:cs="Arial"/>
          <w:kern w:val="2"/>
          <w:sz w:val="16"/>
          <w:szCs w:val="20"/>
          <w:lang w:eastAsia="zh-CN" w:bidi="hi-IN"/>
        </w:rPr>
        <w:t>*</w:t>
      </w:r>
      <w:r w:rsidRPr="004E5869">
        <w:rPr>
          <w:rFonts w:ascii="Arial" w:eastAsia="Lucida Sans Unicode" w:hAnsi="Arial" w:cs="Arial"/>
          <w:b/>
          <w:kern w:val="2"/>
          <w:sz w:val="16"/>
          <w:szCs w:val="20"/>
          <w:lang w:eastAsia="zh-CN" w:bidi="hi-IN"/>
        </w:rPr>
        <w:t>niepotrzebne skreślić</w:t>
      </w:r>
    </w:p>
    <w:p w:rsidR="00037F82" w:rsidRPr="004E5869" w:rsidRDefault="00037F82" w:rsidP="00037F8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12"/>
          <w:szCs w:val="16"/>
          <w:lang w:eastAsia="zh-CN" w:bidi="hi-IN"/>
        </w:rPr>
      </w:pPr>
      <w:r w:rsidRPr="004E5869">
        <w:rPr>
          <w:rFonts w:ascii="Arial" w:eastAsia="Lucida Sans Unicode" w:hAnsi="Arial" w:cs="Arial"/>
          <w:b/>
          <w:kern w:val="2"/>
          <w:sz w:val="12"/>
          <w:szCs w:val="16"/>
          <w:vertAlign w:val="superscript"/>
          <w:lang w:eastAsia="zh-CN" w:bidi="hi-IN"/>
        </w:rPr>
        <w:t xml:space="preserve">1) </w:t>
      </w:r>
      <w:r w:rsidRPr="004E5869">
        <w:rPr>
          <w:rFonts w:ascii="Arial" w:eastAsia="Lucida Sans Unicode" w:hAnsi="Arial" w:cs="Arial"/>
          <w:b/>
          <w:kern w:val="2"/>
          <w:sz w:val="16"/>
          <w:szCs w:val="20"/>
          <w:lang w:eastAsia="zh-CN" w:bidi="hi-IN"/>
        </w:rPr>
        <w:t xml:space="preserve">W przypadku gdy Wykonawca polega na potencjale technicznym innych podmiotów niezależnie od charakteru prawnego łączących go z nimi stosunków, </w:t>
      </w:r>
      <w:r w:rsidRPr="00CF4791">
        <w:rPr>
          <w:rFonts w:ascii="Arial" w:eastAsia="Lucida Sans Unicode" w:hAnsi="Arial" w:cs="Arial"/>
          <w:b/>
          <w:kern w:val="2"/>
          <w:sz w:val="16"/>
          <w:szCs w:val="20"/>
          <w:lang w:eastAsia="zh-CN" w:bidi="hi-IN"/>
        </w:rPr>
        <w:t>zobowiązany jest udowodnić Zamawiającemu, iż będzie dysponował tymi zasobami w trakcie realizacji zamówienia, w szczególności przedstawiając zobowiązanie tych podmiotów do oddania mu do dyspozycji niezbędnych zasobów na potrzeby realizacji zamówienia. Wraz z zobowiązaniem o którym mowa powyżej należy przedstawić dokument potwierdzający, iż osoba podpisująca zobowiązanie jest upoważniona do reprezentowania</w:t>
      </w:r>
      <w:r w:rsidRPr="00CF4791">
        <w:rPr>
          <w:rFonts w:ascii="Arial" w:eastAsia="Lucida Sans Unicode" w:hAnsi="Arial" w:cs="Arial"/>
          <w:b/>
          <w:bCs/>
          <w:kern w:val="2"/>
          <w:sz w:val="16"/>
          <w:szCs w:val="20"/>
          <w:lang w:eastAsia="zh-CN" w:bidi="hi-IN"/>
        </w:rPr>
        <w:t xml:space="preserve"> </w:t>
      </w:r>
      <w:r w:rsidRPr="00CF4791">
        <w:rPr>
          <w:rFonts w:ascii="Arial" w:eastAsia="Lucida Sans Unicode" w:hAnsi="Arial" w:cs="Arial"/>
          <w:b/>
          <w:kern w:val="2"/>
          <w:sz w:val="16"/>
          <w:szCs w:val="20"/>
          <w:lang w:eastAsia="zh-CN" w:bidi="hi-IN"/>
        </w:rPr>
        <w:t>firmy, zgodnie z formą reprezentacji określoną w rejestrze lub</w:t>
      </w:r>
      <w:r w:rsidRPr="00CF4791">
        <w:rPr>
          <w:rFonts w:ascii="Arial" w:eastAsia="Lucida Sans Unicode" w:hAnsi="Arial" w:cs="Arial"/>
          <w:b/>
          <w:bCs/>
          <w:kern w:val="2"/>
          <w:sz w:val="16"/>
          <w:szCs w:val="20"/>
          <w:lang w:eastAsia="zh-CN" w:bidi="hi-IN"/>
        </w:rPr>
        <w:t xml:space="preserve"> </w:t>
      </w:r>
      <w:r w:rsidRPr="00CF4791">
        <w:rPr>
          <w:rFonts w:ascii="Arial" w:eastAsia="Lucida Sans Unicode" w:hAnsi="Arial" w:cs="Arial"/>
          <w:b/>
          <w:kern w:val="2"/>
          <w:sz w:val="16"/>
          <w:szCs w:val="20"/>
          <w:lang w:eastAsia="zh-CN" w:bidi="hi-IN"/>
        </w:rPr>
        <w:t>innym dokumencie, właściwym dla danej formy organizacyjnej prowadzonej działalności.</w:t>
      </w:r>
    </w:p>
    <w:p w:rsidR="00037F82" w:rsidRDefault="00037F82" w:rsidP="00037F82">
      <w:pPr>
        <w:widowControl w:val="0"/>
        <w:tabs>
          <w:tab w:val="center" w:pos="7513"/>
        </w:tabs>
        <w:autoSpaceDE w:val="0"/>
        <w:autoSpaceDN w:val="0"/>
        <w:adjustRightInd w:val="0"/>
        <w:rPr>
          <w:rFonts w:ascii="Arial" w:eastAsia="Lucida Sans Unicode" w:hAnsi="Arial" w:cs="Arial"/>
          <w:kern w:val="2"/>
          <w:lang w:bidi="hi-IN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037F82" w:rsidRPr="004E5869" w:rsidRDefault="00037F82" w:rsidP="00037F82">
      <w:pPr>
        <w:jc w:val="right"/>
        <w:rPr>
          <w:rFonts w:ascii="Arial" w:hAnsi="Arial" w:cs="Arial"/>
          <w:szCs w:val="20"/>
          <w:vertAlign w:val="superscript"/>
        </w:rPr>
        <w:sectPr w:rsidR="00037F82" w:rsidRPr="004E5869">
          <w:pgSz w:w="11906" w:h="16838"/>
          <w:pgMar w:top="1418" w:right="1304" w:bottom="1418" w:left="1304" w:header="709" w:footer="709" w:gutter="0"/>
          <w:cols w:space="708"/>
        </w:sectPr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p w:rsidR="00037F82" w:rsidRPr="004E5869" w:rsidRDefault="00037F82" w:rsidP="00037F82">
      <w:pPr>
        <w:ind w:left="5529"/>
        <w:jc w:val="center"/>
        <w:rPr>
          <w:rFonts w:ascii="Arial" w:hAnsi="Arial" w:cs="Arial"/>
          <w:szCs w:val="20"/>
          <w:vertAlign w:val="superscript"/>
        </w:rPr>
      </w:pPr>
    </w:p>
    <w:p w:rsidR="00037F82" w:rsidRPr="00AF08AA" w:rsidRDefault="00037F82" w:rsidP="00037F82">
      <w:pPr>
        <w:keepNext/>
        <w:spacing w:before="120" w:line="360" w:lineRule="auto"/>
        <w:jc w:val="right"/>
        <w:outlineLvl w:val="2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-337185</wp:posOffset>
                </wp:positionV>
                <wp:extent cx="2110740" cy="865505"/>
                <wp:effectExtent l="0" t="0" r="22860" b="10795"/>
                <wp:wrapNone/>
                <wp:docPr id="2" name="Prostokąt zaokrąglon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0740" cy="865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37F82" w:rsidRDefault="00037F82" w:rsidP="00037F82"/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rPr>
                                <w:sz w:val="12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037F82" w:rsidRDefault="00037F82" w:rsidP="00037F82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037F82" w:rsidRDefault="00037F82" w:rsidP="00037F82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2" o:spid="_x0000_s1029" style="position:absolute;left:0;text-align:left;margin-left:-11.35pt;margin-top:-26.55pt;width:166.2pt;height:6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" filled="f" strokeweight=".25pt">
                <v:textbox inset="1pt,1pt,1pt,1pt">
                  <w:txbxContent>
                    <w:p w:rsidR="00037F82" w:rsidRDefault="00037F82" w:rsidP="00037F82"/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rPr>
                          <w:sz w:val="12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037F82" w:rsidRDefault="00037F82" w:rsidP="00037F82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037F82" w:rsidRDefault="00037F82" w:rsidP="00037F82"/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sz w:val="22"/>
          <w:szCs w:val="22"/>
        </w:rPr>
        <w:t>Załącznik nr 7</w:t>
      </w:r>
    </w:p>
    <w:p w:rsidR="00037F82" w:rsidRPr="004E5869" w:rsidRDefault="00037F82" w:rsidP="00037F82">
      <w:pPr>
        <w:rPr>
          <w:rFonts w:ascii="Arial" w:hAnsi="Arial" w:cs="Arial"/>
          <w:szCs w:val="20"/>
        </w:rPr>
      </w:pPr>
    </w:p>
    <w:p w:rsidR="00037F82" w:rsidRPr="004E5869" w:rsidRDefault="00037F82" w:rsidP="00037F82">
      <w:pPr>
        <w:spacing w:line="360" w:lineRule="auto"/>
        <w:rPr>
          <w:rFonts w:ascii="Arial" w:hAnsi="Arial" w:cs="Arial"/>
          <w:szCs w:val="20"/>
        </w:rPr>
      </w:pPr>
    </w:p>
    <w:p w:rsidR="00037F82" w:rsidRPr="00AF08AA" w:rsidRDefault="00037F82" w:rsidP="00037F82">
      <w:pPr>
        <w:keepNext/>
        <w:widowControl w:val="0"/>
        <w:tabs>
          <w:tab w:val="left" w:pos="0"/>
          <w:tab w:val="num" w:pos="576"/>
        </w:tabs>
        <w:suppressAutoHyphens/>
        <w:spacing w:before="120"/>
        <w:jc w:val="center"/>
        <w:outlineLvl w:val="1"/>
        <w:rPr>
          <w:rFonts w:ascii="Arial" w:eastAsia="Lucida Sans Unicode" w:hAnsi="Arial" w:cs="Arial"/>
          <w:b/>
          <w:bCs/>
          <w:caps/>
          <w:kern w:val="24"/>
          <w:sz w:val="26"/>
          <w:szCs w:val="26"/>
          <w:lang w:eastAsia="zh-CN" w:bidi="hi-IN"/>
        </w:rPr>
      </w:pPr>
      <w:r w:rsidRPr="00AF08AA">
        <w:rPr>
          <w:rFonts w:ascii="Arial" w:eastAsia="Verdana" w:hAnsi="Arial" w:cs="Arial"/>
          <w:b/>
          <w:caps/>
          <w:kern w:val="24"/>
          <w:sz w:val="26"/>
          <w:szCs w:val="26"/>
          <w:u w:val="single"/>
          <w:lang w:eastAsia="zh-CN" w:bidi="hi-IN"/>
        </w:rPr>
        <w:t>Wykaz osób, które będą uczestniczyć w wykonywaniu zamówienia</w:t>
      </w:r>
    </w:p>
    <w:p w:rsidR="00037F82" w:rsidRPr="00AF08AA" w:rsidRDefault="00037F82" w:rsidP="00037F82">
      <w:pPr>
        <w:widowControl w:val="0"/>
        <w:suppressAutoHyphens/>
        <w:spacing w:before="120"/>
        <w:jc w:val="both"/>
        <w:rPr>
          <w:rFonts w:ascii="Arial" w:eastAsia="Lucida Sans Unicode" w:hAnsi="Arial" w:cs="Arial"/>
          <w:b/>
          <w:sz w:val="22"/>
          <w:szCs w:val="22"/>
          <w:lang w:eastAsia="zh-CN" w:bidi="hi-IN"/>
        </w:rPr>
      </w:pP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Oświadczam, że </w:t>
      </w:r>
      <w:r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>w celu</w:t>
      </w: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 realizacji zamówienia publicznego na zadanie pn.: </w:t>
      </w:r>
      <w:r w:rsidRPr="00AF08AA">
        <w:rPr>
          <w:rFonts w:ascii="Arial" w:eastAsia="Verdana" w:hAnsi="Arial" w:cs="Arial"/>
          <w:b/>
          <w:kern w:val="2"/>
          <w:sz w:val="22"/>
          <w:szCs w:val="22"/>
          <w:lang w:eastAsia="zh-CN" w:bidi="hi-IN"/>
        </w:rPr>
        <w:t>„</w:t>
      </w:r>
      <w:r w:rsidRPr="00E44CCD">
        <w:rPr>
          <w:rFonts w:ascii="Arial" w:eastAsia="Verdana" w:hAnsi="Arial" w:cs="Arial"/>
          <w:b/>
          <w:kern w:val="2"/>
          <w:sz w:val="22"/>
          <w:szCs w:val="22"/>
          <w:lang w:eastAsia="zh-CN" w:bidi="hi-IN"/>
        </w:rPr>
        <w:t>Przebudowa drogi powiatowej nr 6912W Góra - Dobrsk - Gralewo</w:t>
      </w:r>
      <w:r w:rsidRPr="00AF08AA">
        <w:rPr>
          <w:rFonts w:ascii="Arial" w:hAnsi="Arial" w:cs="Arial"/>
          <w:b/>
          <w:kern w:val="2"/>
          <w:sz w:val="22"/>
          <w:szCs w:val="22"/>
          <w:lang w:eastAsia="zh-CN" w:bidi="hi-IN"/>
        </w:rPr>
        <w:t>”</w:t>
      </w:r>
      <w:r w:rsidRPr="00AF08AA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 będziemy dysponować osobami, </w:t>
      </w:r>
      <w:r w:rsidRPr="00AF08AA">
        <w:rPr>
          <w:rFonts w:ascii="Arial" w:eastAsia="Lucida Sans Unicode" w:hAnsi="Arial" w:cs="Arial"/>
          <w:bCs/>
          <w:kern w:val="2"/>
          <w:sz w:val="22"/>
          <w:szCs w:val="22"/>
          <w:lang w:eastAsia="zh-CN" w:bidi="hi-IN"/>
        </w:rPr>
        <w:t>które będą uczestniczyć w wykonaniu zamówienia</w:t>
      </w:r>
    </w:p>
    <w:p w:rsidR="00037F82" w:rsidRPr="00AF08AA" w:rsidRDefault="00037F82" w:rsidP="00037F82">
      <w:pPr>
        <w:widowControl w:val="0"/>
        <w:suppressAutoHyphens/>
        <w:rPr>
          <w:rFonts w:ascii="Arial" w:eastAsia="Lucida Sans Unicode" w:hAnsi="Arial" w:cs="Arial"/>
          <w:bCs/>
          <w:kern w:val="2"/>
          <w:sz w:val="22"/>
          <w:szCs w:val="22"/>
          <w:lang w:eastAsia="zh-CN" w:bidi="hi-IN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437"/>
        <w:gridCol w:w="1985"/>
        <w:gridCol w:w="3402"/>
        <w:gridCol w:w="1701"/>
      </w:tblGrid>
      <w:tr w:rsidR="00037F82" w:rsidRPr="00AF08AA" w:rsidTr="00F7506A">
        <w:trPr>
          <w:cantSplit/>
          <w:trHeight w:val="6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  <w:r w:rsidRPr="00AF08AA"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Lp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  <w:r w:rsidRPr="00AF08AA"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  <w:r w:rsidRPr="00AF08AA"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Planowana funkcja przy realizacji zadania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eastAsia="zh-CN"/>
              </w:rPr>
              <w:t>Opis kwalifikacji i doświadczenia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vertAlign w:val="superscript"/>
                <w:lang w:eastAsia="zh-CN" w:bidi="hi-IN"/>
              </w:rPr>
            </w:pPr>
            <w:r w:rsidRPr="00AF08AA"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Informacja o podstawie do dysponowania osobami</w:t>
            </w:r>
            <w:r w:rsidRPr="00AF08AA">
              <w:rPr>
                <w:rFonts w:ascii="Arial" w:eastAsia="Lucida Sans Unicode" w:hAnsi="Arial" w:cs="Arial"/>
                <w:b/>
                <w:bCs/>
                <w:kern w:val="2"/>
                <w:sz w:val="22"/>
                <w:szCs w:val="22"/>
                <w:vertAlign w:val="superscript"/>
                <w:lang w:eastAsia="zh-CN" w:bidi="hi-IN"/>
              </w:rPr>
              <w:t xml:space="preserve">1) </w:t>
            </w:r>
          </w:p>
        </w:tc>
      </w:tr>
      <w:tr w:rsidR="00037F82" w:rsidRPr="00AF08AA" w:rsidTr="00F7506A">
        <w:trPr>
          <w:trHeight w:val="7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 w:rsidRPr="00AF08AA"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</w:p>
          <w:p w:rsidR="00037F82" w:rsidRPr="00AF08AA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AF08AA"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…………………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………………………………....</w:t>
            </w:r>
          </w:p>
          <w:p w:rsidR="00037F82" w:rsidRPr="00AF08AA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F82" w:rsidRPr="00AF08AA" w:rsidRDefault="00037F82" w:rsidP="00F7506A">
            <w:pPr>
              <w:widowControl w:val="0"/>
              <w:suppressAutoHyphens/>
              <w:overflowPunct w:val="0"/>
              <w:autoSpaceDE w:val="0"/>
              <w:snapToGrid w:val="0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  <w:r w:rsidRPr="00AF08AA"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Kierownik budowy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 xml:space="preserve"> – kierownik robót drogowych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82" w:rsidRPr="00434372" w:rsidRDefault="00037F82" w:rsidP="00E87B45">
            <w:pPr>
              <w:widowControl w:val="0"/>
              <w:numPr>
                <w:ilvl w:val="3"/>
                <w:numId w:val="13"/>
              </w:numPr>
              <w:suppressAutoHyphens/>
              <w:snapToGrid w:val="0"/>
              <w:ind w:left="71" w:right="214" w:firstLine="0"/>
              <w:jc w:val="both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</w:pPr>
            <w:r w:rsidRPr="00434372"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  <w:t>Nazwa zadania: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………………………………………………………………………………………………………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Wartość robót brutto: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…………………………............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Stanowisko wskazanej osoby podczas realizacji zadania: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…………………………………………………………………….</w:t>
            </w:r>
          </w:p>
          <w:p w:rsidR="00037F82" w:rsidRPr="00434372" w:rsidRDefault="00037F82" w:rsidP="00E87B45">
            <w:pPr>
              <w:widowControl w:val="0"/>
              <w:numPr>
                <w:ilvl w:val="3"/>
                <w:numId w:val="13"/>
              </w:numPr>
              <w:suppressAutoHyphens/>
              <w:snapToGrid w:val="0"/>
              <w:ind w:left="71" w:right="214" w:firstLine="0"/>
              <w:jc w:val="both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</w:pPr>
            <w:r w:rsidRPr="00434372"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  <w:t>Nazwa zadania: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………………………………………………………………………………………………………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Wartość robót brutto: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…………………………............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Stanowisko wskazanej osoby podczas realizacji zadania:</w:t>
            </w:r>
          </w:p>
          <w:p w:rsidR="00037F82" w:rsidRDefault="00037F82" w:rsidP="00F7506A">
            <w:pPr>
              <w:widowControl w:val="0"/>
              <w:suppressAutoHyphens/>
              <w:snapToGrid w:val="0"/>
              <w:ind w:left="71" w:right="214"/>
              <w:jc w:val="both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…………………………………………………………………….</w:t>
            </w:r>
          </w:p>
          <w:p w:rsidR="00037F82" w:rsidRPr="00AF08AA" w:rsidRDefault="00037F82" w:rsidP="00F7506A">
            <w:pPr>
              <w:widowControl w:val="0"/>
              <w:suppressAutoHyphens/>
              <w:snapToGrid w:val="0"/>
              <w:ind w:left="71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F82" w:rsidRPr="00AF08AA" w:rsidRDefault="00037F82" w:rsidP="00F7506A">
            <w:pPr>
              <w:widowControl w:val="0"/>
              <w:suppressAutoHyphens/>
              <w:snapToGrid w:val="0"/>
              <w:jc w:val="center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</w:p>
        </w:tc>
      </w:tr>
    </w:tbl>
    <w:p w:rsidR="00037F82" w:rsidRPr="004E5869" w:rsidRDefault="00037F82" w:rsidP="00037F82">
      <w:pPr>
        <w:widowControl w:val="0"/>
        <w:suppressAutoHyphens/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</w:pPr>
    </w:p>
    <w:p w:rsidR="00037F82" w:rsidRPr="004E5869" w:rsidRDefault="00037F82" w:rsidP="00037F82">
      <w:pPr>
        <w:tabs>
          <w:tab w:val="num" w:pos="517"/>
          <w:tab w:val="num" w:pos="644"/>
        </w:tabs>
        <w:suppressAutoHyphens/>
        <w:ind w:left="510" w:hanging="510"/>
        <w:jc w:val="both"/>
        <w:rPr>
          <w:rFonts w:ascii="Arial" w:eastAsia="Lucida Sans Unicode" w:hAnsi="Arial" w:cs="Arial"/>
          <w:kern w:val="2"/>
          <w:sz w:val="20"/>
          <w:szCs w:val="20"/>
          <w:lang w:bidi="hi-IN"/>
        </w:rPr>
      </w:pPr>
      <w:r w:rsidRPr="004E5869">
        <w:rPr>
          <w:rFonts w:ascii="Arial" w:eastAsia="Lucida Sans Unicode" w:hAnsi="Arial" w:cs="Arial"/>
          <w:b/>
          <w:kern w:val="2"/>
          <w:sz w:val="20"/>
          <w:szCs w:val="20"/>
          <w:vertAlign w:val="superscript"/>
          <w:lang w:bidi="hi-IN"/>
        </w:rPr>
        <w:t>1)</w:t>
      </w:r>
      <w:r w:rsidRPr="004E5869"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  <w:t xml:space="preserve">  </w:t>
      </w:r>
      <w:r w:rsidRPr="004E5869"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  <w:tab/>
      </w:r>
      <w:r w:rsidRPr="00CF4791">
        <w:rPr>
          <w:rFonts w:ascii="Arial" w:eastAsia="Lucida Sans Unicode" w:hAnsi="Arial" w:cs="Arial"/>
          <w:b/>
          <w:kern w:val="2"/>
          <w:sz w:val="20"/>
          <w:szCs w:val="20"/>
          <w:lang w:eastAsia="zh-CN" w:bidi="hi-IN"/>
        </w:rPr>
        <w:t>W przypadku gdy Wykonawca polega na osobach zdolnych do wykonania zamówienia innych podmiotów niezależnie od charakteru prawnego łączących go z nimi stosunków, zobowiązany jest udowodnić Zamawiającemu, iż będzie dysponował tymi zasobami w trakcie realizacji zamówienia, w szczególności przedstawiając zobowiązanie tych podmiotów do oddania mu do dyspozycji niezbędnych zasobów na potrzeby realizacji zamówienia. Wraz z zobowiązaniem o którym mowa powyżej należy przedstawić dokument potwierdzający, iż osoba podpisująca zobowiązanie jest upoważniona do reprezentowania</w:t>
      </w:r>
      <w:r w:rsidRPr="00CF4791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 xml:space="preserve"> </w:t>
      </w:r>
      <w:r w:rsidRPr="00CF4791">
        <w:rPr>
          <w:rFonts w:ascii="Arial" w:eastAsia="Lucida Sans Unicode" w:hAnsi="Arial" w:cs="Arial"/>
          <w:b/>
          <w:kern w:val="2"/>
          <w:sz w:val="20"/>
          <w:szCs w:val="20"/>
          <w:lang w:eastAsia="zh-CN" w:bidi="hi-IN"/>
        </w:rPr>
        <w:t>firmy, zgodnie z formą reprezentacji określoną w rejestrze lub</w:t>
      </w:r>
      <w:r w:rsidRPr="00CF4791">
        <w:rPr>
          <w:rFonts w:ascii="Arial" w:eastAsia="Lucida Sans Unicode" w:hAnsi="Arial" w:cs="Arial"/>
          <w:b/>
          <w:bCs/>
          <w:kern w:val="2"/>
          <w:sz w:val="20"/>
          <w:szCs w:val="20"/>
          <w:lang w:eastAsia="zh-CN" w:bidi="hi-IN"/>
        </w:rPr>
        <w:t xml:space="preserve"> </w:t>
      </w:r>
      <w:r w:rsidRPr="00CF4791">
        <w:rPr>
          <w:rFonts w:ascii="Arial" w:eastAsia="Lucida Sans Unicode" w:hAnsi="Arial" w:cs="Arial"/>
          <w:b/>
          <w:kern w:val="2"/>
          <w:sz w:val="20"/>
          <w:szCs w:val="20"/>
          <w:lang w:eastAsia="zh-CN" w:bidi="hi-IN"/>
        </w:rPr>
        <w:t>innym dokumencie, właściwym dla danej formy organizacyjnej prowadzonej działalności.</w:t>
      </w:r>
    </w:p>
    <w:p w:rsidR="00037F82" w:rsidRPr="004E5869" w:rsidRDefault="00037F82" w:rsidP="00037F82">
      <w:pPr>
        <w:tabs>
          <w:tab w:val="num" w:pos="517"/>
          <w:tab w:val="num" w:pos="644"/>
        </w:tabs>
        <w:suppressAutoHyphens/>
        <w:ind w:left="510" w:hanging="510"/>
        <w:rPr>
          <w:rFonts w:ascii="Arial" w:eastAsia="Lucida Sans Unicode" w:hAnsi="Arial" w:cs="Arial"/>
          <w:kern w:val="2"/>
          <w:sz w:val="20"/>
          <w:szCs w:val="20"/>
          <w:lang w:bidi="hi-IN"/>
        </w:rPr>
      </w:pPr>
    </w:p>
    <w:p w:rsidR="00037F82" w:rsidRPr="004E5869" w:rsidRDefault="00037F82" w:rsidP="00037F82">
      <w:pPr>
        <w:widowControl w:val="0"/>
        <w:suppressAutoHyphens/>
        <w:rPr>
          <w:rFonts w:ascii="Arial" w:eastAsia="Lucida Sans Unicode" w:hAnsi="Arial" w:cs="Arial"/>
          <w:kern w:val="2"/>
          <w:lang w:eastAsia="zh-CN" w:bidi="hi-IN"/>
        </w:rPr>
      </w:pPr>
    </w:p>
    <w:p w:rsidR="00037F82" w:rsidRPr="000B2533" w:rsidRDefault="00037F82" w:rsidP="00037F8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 xml:space="preserve">…………….……. </w:t>
      </w:r>
      <w:r w:rsidRPr="000B2533">
        <w:rPr>
          <w:rFonts w:ascii="Arial" w:hAnsi="Arial" w:cs="Arial"/>
          <w:i/>
          <w:sz w:val="22"/>
          <w:szCs w:val="22"/>
        </w:rPr>
        <w:t xml:space="preserve">(miejscowość), </w:t>
      </w:r>
      <w:r w:rsidRPr="000B253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037F82" w:rsidRPr="000B2533" w:rsidRDefault="00037F82" w:rsidP="00037F8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 w:rsidRPr="000B253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………..</w:t>
      </w:r>
      <w:r w:rsidRPr="000B2533">
        <w:rPr>
          <w:rFonts w:ascii="Arial" w:hAnsi="Arial" w:cs="Arial"/>
          <w:sz w:val="22"/>
          <w:szCs w:val="22"/>
        </w:rPr>
        <w:t>…………………………………………</w:t>
      </w:r>
    </w:p>
    <w:p w:rsidR="00B877EA" w:rsidRDefault="00037F82" w:rsidP="00037F82">
      <w:pPr>
        <w:jc w:val="right"/>
      </w:pPr>
      <w:r w:rsidRPr="005C08CE">
        <w:rPr>
          <w:rFonts w:ascii="Arial" w:hAnsi="Arial" w:cs="Arial"/>
          <w:sz w:val="22"/>
          <w:szCs w:val="22"/>
        </w:rPr>
        <w:t>(</w:t>
      </w:r>
      <w:r w:rsidRPr="005C08CE">
        <w:rPr>
          <w:rFonts w:ascii="Arial" w:hAnsi="Arial" w:cs="Arial"/>
          <w:sz w:val="18"/>
          <w:szCs w:val="18"/>
        </w:rPr>
        <w:t>podpis i pieczęć upełnomocnionego przedstawiciela</w:t>
      </w:r>
      <w:r>
        <w:rPr>
          <w:rFonts w:ascii="Arial" w:hAnsi="Arial" w:cs="Arial"/>
          <w:sz w:val="18"/>
          <w:szCs w:val="18"/>
        </w:rPr>
        <w:t>)</w:t>
      </w:r>
    </w:p>
    <w:sectPr w:rsidR="00B877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B45" w:rsidRDefault="00E87B45" w:rsidP="00037F82">
      <w:r>
        <w:separator/>
      </w:r>
    </w:p>
  </w:endnote>
  <w:endnote w:type="continuationSeparator" w:id="0">
    <w:p w:rsidR="00E87B45" w:rsidRDefault="00E87B45" w:rsidP="0003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F82" w:rsidRPr="00037F82" w:rsidRDefault="00037F82" w:rsidP="00037F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B45" w:rsidRDefault="00E87B45" w:rsidP="00037F82">
      <w:r>
        <w:separator/>
      </w:r>
    </w:p>
  </w:footnote>
  <w:footnote w:type="continuationSeparator" w:id="0">
    <w:p w:rsidR="00E87B45" w:rsidRDefault="00E87B45" w:rsidP="00037F82">
      <w:r>
        <w:continuationSeparator/>
      </w:r>
    </w:p>
  </w:footnote>
  <w:footnote w:id="1">
    <w:p w:rsidR="00037F82" w:rsidRPr="005352CB" w:rsidRDefault="00037F82" w:rsidP="00037F8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352CB">
        <w:rPr>
          <w:rStyle w:val="Odwoanieprzypisudolnego"/>
          <w:sz w:val="16"/>
          <w:szCs w:val="16"/>
        </w:rPr>
        <w:footnoteRef/>
      </w:r>
      <w:r w:rsidRPr="005352CB">
        <w:rPr>
          <w:sz w:val="16"/>
          <w:szCs w:val="16"/>
        </w:rPr>
        <w:t xml:space="preserve"> </w:t>
      </w:r>
      <w:r w:rsidRPr="005352CB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</w:t>
      </w:r>
      <w:r w:rsidRPr="005352CB">
        <w:rPr>
          <w:rFonts w:ascii="Arial" w:hAnsi="Arial" w:cs="Arial"/>
        </w:rPr>
        <w:t xml:space="preserve"> </w:t>
      </w:r>
      <w:r w:rsidRPr="005352CB">
        <w:rPr>
          <w:rFonts w:ascii="Arial" w:hAnsi="Arial" w:cs="Arial"/>
          <w:sz w:val="16"/>
          <w:szCs w:val="16"/>
        </w:rPr>
        <w:t>swobodnego przepływu takich danych oraz uchylenia dyrektywy 95/46/WE (ogólne rozporządzenie o ochronie danych) (Dz. Urz. UE L 119 z 04.05.2016, str. 1).</w:t>
      </w:r>
    </w:p>
  </w:footnote>
  <w:footnote w:id="2">
    <w:p w:rsidR="00037F82" w:rsidRPr="005352CB" w:rsidRDefault="00037F82" w:rsidP="00037F8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352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52CB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3">
    <w:p w:rsidR="00037F82" w:rsidRPr="005352CB" w:rsidRDefault="00037F82" w:rsidP="00037F82">
      <w:pPr>
        <w:pStyle w:val="Tekstprzypisudolnego"/>
        <w:rPr>
          <w:rFonts w:ascii="Arial" w:hAnsi="Arial" w:cs="Arial"/>
          <w:b/>
          <w:i/>
          <w:sz w:val="16"/>
          <w:szCs w:val="16"/>
        </w:rPr>
      </w:pPr>
      <w:r w:rsidRPr="005352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52CB">
        <w:rPr>
          <w:rFonts w:ascii="Arial" w:hAnsi="Arial" w:cs="Arial"/>
          <w:sz w:val="16"/>
          <w:szCs w:val="16"/>
        </w:rPr>
        <w:t xml:space="preserve"> Por. </w:t>
      </w:r>
      <w:r w:rsidRPr="005352CB">
        <w:rPr>
          <w:rFonts w:ascii="Arial" w:hAnsi="Arial" w:cs="Arial"/>
          <w:b/>
          <w:i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037F82" w:rsidRPr="005352CB" w:rsidRDefault="00037F82" w:rsidP="00037F82">
      <w:pPr>
        <w:pStyle w:val="Tekstprzypisudolnego"/>
        <w:ind w:hanging="12"/>
        <w:rPr>
          <w:rFonts w:ascii="Arial" w:hAnsi="Arial" w:cs="Arial"/>
          <w:b/>
          <w:i/>
          <w:sz w:val="16"/>
          <w:szCs w:val="16"/>
        </w:rPr>
      </w:pPr>
      <w:r w:rsidRPr="005352CB">
        <w:rPr>
          <w:rFonts w:ascii="Arial" w:hAnsi="Arial" w:cs="Arial"/>
          <w:i/>
          <w:sz w:val="16"/>
          <w:szCs w:val="16"/>
        </w:rPr>
        <w:t>Mikroprzedsiębiorstwo:</w:t>
      </w:r>
      <w:r w:rsidRPr="005352CB">
        <w:rPr>
          <w:rFonts w:ascii="Arial" w:hAnsi="Arial" w:cs="Arial"/>
          <w:b/>
          <w:i/>
          <w:sz w:val="16"/>
          <w:szCs w:val="16"/>
        </w:rPr>
        <w:t xml:space="preserve"> przedsiębiorstwo, które </w:t>
      </w:r>
      <w:r w:rsidRPr="005352CB">
        <w:rPr>
          <w:rFonts w:ascii="Arial" w:hAnsi="Arial" w:cs="Arial"/>
          <w:i/>
          <w:sz w:val="16"/>
          <w:szCs w:val="16"/>
        </w:rPr>
        <w:t>zatrudnia mniej niż 10 osób</w:t>
      </w:r>
      <w:r w:rsidRPr="005352CB">
        <w:rPr>
          <w:rFonts w:ascii="Arial" w:hAnsi="Arial" w:cs="Arial"/>
          <w:b/>
          <w:i/>
          <w:sz w:val="16"/>
          <w:szCs w:val="16"/>
        </w:rPr>
        <w:t xml:space="preserve"> i którego roczny obrót lub roczna suma bilansowa </w:t>
      </w:r>
      <w:r w:rsidRPr="005352CB">
        <w:rPr>
          <w:rFonts w:ascii="Arial" w:hAnsi="Arial" w:cs="Arial"/>
          <w:i/>
          <w:sz w:val="16"/>
          <w:szCs w:val="16"/>
        </w:rPr>
        <w:t>nie przekracza 2 milionów EUR</w:t>
      </w:r>
      <w:r w:rsidRPr="005352CB">
        <w:rPr>
          <w:rFonts w:ascii="Arial" w:hAnsi="Arial" w:cs="Arial"/>
          <w:b/>
          <w:i/>
          <w:sz w:val="16"/>
          <w:szCs w:val="16"/>
        </w:rPr>
        <w:t>.</w:t>
      </w:r>
    </w:p>
    <w:p w:rsidR="00037F82" w:rsidRPr="005352CB" w:rsidRDefault="00037F82" w:rsidP="00037F82">
      <w:pPr>
        <w:pStyle w:val="Tekstprzypisudolnego"/>
        <w:ind w:hanging="12"/>
        <w:rPr>
          <w:rFonts w:ascii="Arial" w:hAnsi="Arial" w:cs="Arial"/>
          <w:b/>
          <w:i/>
          <w:sz w:val="16"/>
          <w:szCs w:val="16"/>
        </w:rPr>
      </w:pPr>
      <w:r w:rsidRPr="005352CB">
        <w:rPr>
          <w:rFonts w:ascii="Arial" w:hAnsi="Arial" w:cs="Arial"/>
          <w:i/>
          <w:sz w:val="16"/>
          <w:szCs w:val="16"/>
        </w:rPr>
        <w:t>Małe przedsiębiorstwo:</w:t>
      </w:r>
      <w:r w:rsidRPr="005352CB">
        <w:rPr>
          <w:rFonts w:ascii="Arial" w:hAnsi="Arial" w:cs="Arial"/>
          <w:b/>
          <w:i/>
          <w:sz w:val="16"/>
          <w:szCs w:val="16"/>
        </w:rPr>
        <w:t xml:space="preserve"> przedsiębiorstwo, które </w:t>
      </w:r>
      <w:r w:rsidRPr="005352CB">
        <w:rPr>
          <w:rFonts w:ascii="Arial" w:hAnsi="Arial" w:cs="Arial"/>
          <w:i/>
          <w:sz w:val="16"/>
          <w:szCs w:val="16"/>
        </w:rPr>
        <w:t>zatrudnia mniej niż 50 osób</w:t>
      </w:r>
      <w:r w:rsidRPr="005352CB">
        <w:rPr>
          <w:rFonts w:ascii="Arial" w:hAnsi="Arial" w:cs="Arial"/>
          <w:b/>
          <w:i/>
          <w:sz w:val="16"/>
          <w:szCs w:val="16"/>
        </w:rPr>
        <w:t xml:space="preserve"> i którego roczny obrót lub roczna suma bilansowa </w:t>
      </w:r>
      <w:r w:rsidRPr="005352CB">
        <w:rPr>
          <w:rFonts w:ascii="Arial" w:hAnsi="Arial" w:cs="Arial"/>
          <w:i/>
          <w:sz w:val="16"/>
          <w:szCs w:val="16"/>
        </w:rPr>
        <w:t>nie przekracza 10 milionów EUR</w:t>
      </w:r>
      <w:r w:rsidRPr="005352CB">
        <w:rPr>
          <w:rFonts w:ascii="Arial" w:hAnsi="Arial" w:cs="Arial"/>
          <w:b/>
          <w:i/>
          <w:sz w:val="16"/>
          <w:szCs w:val="16"/>
        </w:rPr>
        <w:t>.</w:t>
      </w:r>
    </w:p>
    <w:p w:rsidR="00037F82" w:rsidRPr="003B6373" w:rsidRDefault="00037F82" w:rsidP="00037F8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5352CB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</w:t>
      </w:r>
      <w:r w:rsidRPr="005352CB">
        <w:rPr>
          <w:rFonts w:ascii="Arial" w:hAnsi="Arial" w:cs="Arial"/>
          <w:sz w:val="16"/>
          <w:szCs w:val="16"/>
        </w:rPr>
        <w:t xml:space="preserve"> i które </w:t>
      </w:r>
      <w:r w:rsidRPr="005352CB">
        <w:rPr>
          <w:rFonts w:ascii="Arial" w:hAnsi="Arial" w:cs="Arial"/>
          <w:b/>
          <w:sz w:val="16"/>
          <w:szCs w:val="16"/>
        </w:rPr>
        <w:t>zatrudniają mniej niż 250 osób</w:t>
      </w:r>
      <w:r w:rsidRPr="005352CB">
        <w:rPr>
          <w:rFonts w:ascii="Arial" w:hAnsi="Arial" w:cs="Arial"/>
          <w:sz w:val="16"/>
          <w:szCs w:val="16"/>
        </w:rPr>
        <w:t xml:space="preserve"> i których </w:t>
      </w:r>
      <w:r w:rsidRPr="005352CB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5352CB">
        <w:rPr>
          <w:rFonts w:ascii="Arial" w:hAnsi="Arial" w:cs="Arial"/>
          <w:sz w:val="16"/>
          <w:szCs w:val="16"/>
        </w:rPr>
        <w:t xml:space="preserve"> </w:t>
      </w:r>
      <w:r w:rsidRPr="005352CB">
        <w:rPr>
          <w:rFonts w:ascii="Arial" w:hAnsi="Arial" w:cs="Arial"/>
          <w:b/>
          <w:i/>
          <w:sz w:val="16"/>
          <w:szCs w:val="16"/>
        </w:rPr>
        <w:t>lub</w:t>
      </w:r>
      <w:r w:rsidRPr="005352CB">
        <w:rPr>
          <w:rFonts w:ascii="Arial" w:hAnsi="Arial" w:cs="Arial"/>
          <w:sz w:val="16"/>
          <w:szCs w:val="16"/>
        </w:rPr>
        <w:t xml:space="preserve"> </w:t>
      </w:r>
      <w:r w:rsidRPr="005352CB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5352CB">
        <w:rPr>
          <w:rFonts w:ascii="Arial" w:hAnsi="Arial" w:cs="Arial"/>
          <w:sz w:val="16"/>
          <w:szCs w:val="16"/>
        </w:rPr>
        <w:t>.</w:t>
      </w:r>
    </w:p>
  </w:footnote>
  <w:footnote w:id="4">
    <w:p w:rsidR="00037F82" w:rsidRDefault="00037F82" w:rsidP="00037F82">
      <w:pPr>
        <w:pStyle w:val="Tekstprzypisudolnego"/>
        <w:ind w:left="142" w:hanging="142"/>
      </w:pPr>
      <w:r w:rsidRPr="00C07662">
        <w:rPr>
          <w:rStyle w:val="Odwoanieprzypisudolnego"/>
          <w:rFonts w:ascii="Arial" w:hAnsi="Arial" w:cs="Arial"/>
        </w:rPr>
        <w:footnoteRef/>
      </w:r>
      <w:r w:rsidRPr="00C07662">
        <w:rPr>
          <w:rFonts w:ascii="Arial" w:hAnsi="Arial" w:cs="Arial"/>
        </w:rPr>
        <w:t xml:space="preserve"> </w:t>
      </w:r>
      <w:r w:rsidRPr="00C07662">
        <w:rPr>
          <w:rFonts w:ascii="Arial" w:hAnsi="Arial" w:cs="Arial"/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D28C49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BBE8CC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27CC41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92C0D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A41C562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</w:abstractNum>
  <w:abstractNum w:abstractNumId="5" w15:restartNumberingAfterBreak="0">
    <w:nsid w:val="00000008"/>
    <w:multiLevelType w:val="multilevel"/>
    <w:tmpl w:val="847E5656"/>
    <w:name w:val="WW8Num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2">
      <w:start w:val="1"/>
      <w:numFmt w:val="decimal"/>
      <w:lvlText w:val="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.%2.%3.%4"/>
      <w:lvlJc w:val="left"/>
      <w:pPr>
        <w:tabs>
          <w:tab w:val="num" w:pos="723"/>
        </w:tabs>
        <w:ind w:left="723" w:hanging="720"/>
      </w:pPr>
    </w:lvl>
    <w:lvl w:ilvl="4">
      <w:start w:val="1"/>
      <w:numFmt w:val="decimal"/>
      <w:lvlText w:val=".%2.%3.%4.%5"/>
      <w:lvlJc w:val="left"/>
      <w:pPr>
        <w:tabs>
          <w:tab w:val="num" w:pos="1084"/>
        </w:tabs>
        <w:ind w:left="1084" w:hanging="1080"/>
      </w:pPr>
    </w:lvl>
    <w:lvl w:ilvl="5">
      <w:start w:val="1"/>
      <w:numFmt w:val="decimal"/>
      <w:lvlText w:val=".%2.%3.%4.%5.%6"/>
      <w:lvlJc w:val="left"/>
      <w:pPr>
        <w:tabs>
          <w:tab w:val="num" w:pos="1085"/>
        </w:tabs>
        <w:ind w:left="1085" w:hanging="1080"/>
      </w:pPr>
    </w:lvl>
    <w:lvl w:ilvl="6">
      <w:start w:val="1"/>
      <w:numFmt w:val="decimal"/>
      <w:lvlText w:val=".%2.%3.%4.%5.%6.%7"/>
      <w:lvlJc w:val="left"/>
      <w:pPr>
        <w:tabs>
          <w:tab w:val="num" w:pos="1446"/>
        </w:tabs>
        <w:ind w:left="1446" w:hanging="1440"/>
      </w:pPr>
    </w:lvl>
    <w:lvl w:ilvl="7">
      <w:start w:val="1"/>
      <w:numFmt w:val="decimal"/>
      <w:lvlText w:val=".%2.%3.%4.%5.%6.%7.%8"/>
      <w:lvlJc w:val="left"/>
      <w:pPr>
        <w:tabs>
          <w:tab w:val="num" w:pos="1447"/>
        </w:tabs>
        <w:ind w:left="1447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808"/>
        </w:tabs>
        <w:ind w:left="1808" w:hanging="1800"/>
      </w:pPr>
    </w:lvl>
  </w:abstractNum>
  <w:abstractNum w:abstractNumId="6" w15:restartNumberingAfterBreak="0">
    <w:nsid w:val="0000000B"/>
    <w:multiLevelType w:val="multilevel"/>
    <w:tmpl w:val="0000000B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9" w15:restartNumberingAfterBreak="0">
    <w:nsid w:val="0000000E"/>
    <w:multiLevelType w:val="singleLevel"/>
    <w:tmpl w:val="0000000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1"/>
    <w:multiLevelType w:val="multilevel"/>
    <w:tmpl w:val="E4BA4FB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ascii="Arial" w:hAnsi="Arial" w:cs="Arial"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StarSymbol" w:hAnsi="StarSymbol" w:cs="StarSymbol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tarSymbol" w:hAnsi="StarSymbol" w:cs="StarSymbol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StarSymbol" w:hAnsi="StarSymbol" w:cs="StarSymbol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tarSymbol" w:hAnsi="StarSymbol" w:cs="StarSymbol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StarSymbol" w:hAnsi="StarSymbol" w:cs="StarSymbol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4"/>
    <w:multiLevelType w:val="singleLevel"/>
    <w:tmpl w:val="00000014"/>
    <w:name w:val="WW8Num20"/>
    <w:lvl w:ilvl="0">
      <w:start w:val="15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14" w15:restartNumberingAfterBreak="0">
    <w:nsid w:val="00000017"/>
    <w:multiLevelType w:val="multilevel"/>
    <w:tmpl w:val="259C5D1C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0000018"/>
    <w:multiLevelType w:val="multilevel"/>
    <w:tmpl w:val="00000018"/>
    <w:name w:val="WW8Num3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65D5345"/>
    <w:multiLevelType w:val="multilevel"/>
    <w:tmpl w:val="7D92DEB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start w:val="1"/>
      <w:numFmt w:val="bullet"/>
      <w:lvlText w:val="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61E3F20"/>
    <w:multiLevelType w:val="hybridMultilevel"/>
    <w:tmpl w:val="FA1A3DAA"/>
    <w:lvl w:ilvl="0" w:tplc="ECC25DB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E3197E"/>
    <w:multiLevelType w:val="multilevel"/>
    <w:tmpl w:val="4D32CE3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58943BD"/>
    <w:multiLevelType w:val="hybridMultilevel"/>
    <w:tmpl w:val="BFD4CF9A"/>
    <w:name w:val="WW8Num222"/>
    <w:lvl w:ilvl="0" w:tplc="C910F77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A813718"/>
    <w:multiLevelType w:val="hybridMultilevel"/>
    <w:tmpl w:val="56323B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0225A"/>
    <w:multiLevelType w:val="multilevel"/>
    <w:tmpl w:val="27C6454C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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A36FC9"/>
    <w:multiLevelType w:val="singleLevel"/>
    <w:tmpl w:val="8B4A2998"/>
    <w:lvl w:ilvl="0">
      <w:start w:val="1"/>
      <w:numFmt w:val="lowerLetter"/>
      <w:pStyle w:val="1wyl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91AE1"/>
    <w:multiLevelType w:val="multilevel"/>
    <w:tmpl w:val="D3029E90"/>
    <w:name w:val="WW8Num2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5203C"/>
    <w:multiLevelType w:val="hybridMultilevel"/>
    <w:tmpl w:val="91FACDBE"/>
    <w:name w:val="WW8Num2222"/>
    <w:lvl w:ilvl="0" w:tplc="C910F77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E295DC3"/>
    <w:multiLevelType w:val="hybridMultilevel"/>
    <w:tmpl w:val="AA726E0E"/>
    <w:lvl w:ilvl="0" w:tplc="ECC25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337DC"/>
    <w:multiLevelType w:val="hybridMultilevel"/>
    <w:tmpl w:val="4D66B6FE"/>
    <w:lvl w:ilvl="0" w:tplc="4D341512">
      <w:start w:val="1"/>
      <w:numFmt w:val="bullet"/>
      <w:lvlText w:val=""/>
      <w:lvlJc w:val="left"/>
      <w:rPr>
        <w:rFonts w:ascii="Symbol" w:hAnsi="Symbol" w:hint="default"/>
      </w:rPr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24"/>
    <w:lvlOverride w:ilvl="0">
      <w:startOverride w:val="1"/>
    </w:lvlOverride>
  </w:num>
  <w:num w:numId="9">
    <w:abstractNumId w:val="30"/>
  </w:num>
  <w:num w:numId="10">
    <w:abstractNumId w:val="16"/>
  </w:num>
  <w:num w:numId="11">
    <w:abstractNumId w:val="23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82"/>
    <w:rsid w:val="00037F82"/>
    <w:rsid w:val="00B877EA"/>
    <w:rsid w:val="00E8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AD692-69EC-4CBE-A163-E33AEFB1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037F82"/>
    <w:pPr>
      <w:numPr>
        <w:numId w:val="1"/>
      </w:numPr>
      <w:spacing w:before="360" w:after="120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037F82"/>
    <w:pPr>
      <w:ind w:left="709"/>
      <w:jc w:val="both"/>
      <w:outlineLvl w:val="1"/>
    </w:pPr>
    <w:rPr>
      <w:rFonts w:ascii="Arial" w:hAnsi="Arial" w:cs="Arial"/>
      <w:bCs/>
      <w:iCs/>
      <w:color w:val="000000"/>
      <w:sz w:val="22"/>
      <w:szCs w:val="22"/>
      <w:lang w:val="x-none" w:eastAsia="x-none"/>
    </w:rPr>
  </w:style>
  <w:style w:type="paragraph" w:styleId="Nagwek3">
    <w:name w:val="heading 3"/>
    <w:basedOn w:val="Normalny"/>
    <w:link w:val="Nagwek3Znak"/>
    <w:autoRedefine/>
    <w:uiPriority w:val="9"/>
    <w:qFormat/>
    <w:rsid w:val="00037F82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037F82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037F8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37F8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37F8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37F8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37F8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37F82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37F82"/>
    <w:rPr>
      <w:rFonts w:ascii="Arial" w:eastAsia="Times New Roman" w:hAnsi="Arial" w:cs="Arial"/>
      <w:bCs/>
      <w:iCs/>
      <w:color w:val="00000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037F8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37F8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37F8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37F8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37F8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37F82"/>
    <w:rPr>
      <w:rFonts w:ascii="Arial" w:eastAsia="Times New Roman" w:hAnsi="Arial" w:cs="Arial"/>
      <w:lang w:eastAsia="pl-PL"/>
    </w:rPr>
  </w:style>
  <w:style w:type="paragraph" w:customStyle="1" w:styleId="pkt">
    <w:name w:val="pkt"/>
    <w:basedOn w:val="Normalny"/>
    <w:uiPriority w:val="99"/>
    <w:rsid w:val="00037F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037F82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037F82"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37F82"/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paragraph" w:styleId="Nagwek">
    <w:name w:val="header"/>
    <w:basedOn w:val="Normalny"/>
    <w:link w:val="NagwekZnak"/>
    <w:rsid w:val="00037F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37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7F82"/>
  </w:style>
  <w:style w:type="paragraph" w:styleId="Tekstpodstawowy">
    <w:name w:val="Body Text"/>
    <w:aliases w:val="a2,Znak Znak,Znak,Znak Znak Znak Znak Znak, Znak"/>
    <w:basedOn w:val="Normalny"/>
    <w:link w:val="TekstpodstawowyZnak1"/>
    <w:rsid w:val="00037F82"/>
    <w:pPr>
      <w:spacing w:after="120"/>
    </w:p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37F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037F82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037F82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037F8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3Wyjustowany">
    <w:name w:val="Styl Nagłówek 3 + Wyjustowany"/>
    <w:basedOn w:val="Nagwek3"/>
    <w:rsid w:val="00037F82"/>
    <w:rPr>
      <w:bCs w:val="0"/>
      <w:szCs w:val="20"/>
    </w:rPr>
  </w:style>
  <w:style w:type="paragraph" w:styleId="Mapadokumentu">
    <w:name w:val="Document Map"/>
    <w:basedOn w:val="Normalny"/>
    <w:link w:val="MapadokumentuZnak"/>
    <w:semiHidden/>
    <w:rsid w:val="00037F8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037F8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7F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7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37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37F8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37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37F82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37F82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037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037F82"/>
    <w:pPr>
      <w:tabs>
        <w:tab w:val="num" w:pos="1361"/>
      </w:tabs>
      <w:ind w:left="1361" w:hanging="284"/>
    </w:pPr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037F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Bezlisty1">
    <w:name w:val="Bez listy1"/>
    <w:next w:val="Bezlisty"/>
    <w:semiHidden/>
    <w:rsid w:val="00037F82"/>
  </w:style>
  <w:style w:type="character" w:customStyle="1" w:styleId="WW8Num6z2">
    <w:name w:val="WW8Num6z2"/>
    <w:rsid w:val="00037F82"/>
    <w:rPr>
      <w:rFonts w:ascii="Wingdings" w:hAnsi="Wingdings" w:cs="Wingdings"/>
    </w:rPr>
  </w:style>
  <w:style w:type="character" w:customStyle="1" w:styleId="Znakinumeracji">
    <w:name w:val="Znaki numeracji"/>
    <w:rsid w:val="00037F82"/>
  </w:style>
  <w:style w:type="character" w:styleId="Hipercze">
    <w:name w:val="Hyperlink"/>
    <w:rsid w:val="00037F82"/>
    <w:rPr>
      <w:color w:val="000080"/>
      <w:u w:val="single"/>
    </w:rPr>
  </w:style>
  <w:style w:type="character" w:customStyle="1" w:styleId="WW8Num99z0">
    <w:name w:val="WW8Num99z0"/>
    <w:rsid w:val="00037F82"/>
    <w:rPr>
      <w:rFonts w:ascii="Symbol" w:hAnsi="Symbol" w:cs="Symbol"/>
    </w:rPr>
  </w:style>
  <w:style w:type="character" w:customStyle="1" w:styleId="WW8Num99z1">
    <w:name w:val="WW8Num99z1"/>
    <w:rsid w:val="00037F82"/>
    <w:rPr>
      <w:rFonts w:ascii="Courier New" w:hAnsi="Courier New" w:cs="Courier New"/>
    </w:rPr>
  </w:style>
  <w:style w:type="character" w:customStyle="1" w:styleId="WW8Num99z2">
    <w:name w:val="WW8Num99z2"/>
    <w:rsid w:val="00037F82"/>
    <w:rPr>
      <w:rFonts w:ascii="Wingdings" w:hAnsi="Wingdings" w:cs="Wingdings"/>
    </w:rPr>
  </w:style>
  <w:style w:type="character" w:customStyle="1" w:styleId="WW8Num26z1">
    <w:name w:val="WW8Num26z1"/>
    <w:rsid w:val="00037F82"/>
    <w:rPr>
      <w:b/>
    </w:rPr>
  </w:style>
  <w:style w:type="character" w:customStyle="1" w:styleId="WW8Num29z0">
    <w:name w:val="WW8Num29z0"/>
    <w:rsid w:val="00037F82"/>
    <w:rPr>
      <w:rFonts w:ascii="Courier New" w:hAnsi="Courier New" w:cs="Courier New"/>
    </w:rPr>
  </w:style>
  <w:style w:type="character" w:customStyle="1" w:styleId="WW8Num29z2">
    <w:name w:val="WW8Num29z2"/>
    <w:rsid w:val="00037F82"/>
    <w:rPr>
      <w:rFonts w:ascii="Wingdings" w:hAnsi="Wingdings" w:cs="Wingdings"/>
    </w:rPr>
  </w:style>
  <w:style w:type="character" w:customStyle="1" w:styleId="WW8Num29z3">
    <w:name w:val="WW8Num29z3"/>
    <w:rsid w:val="00037F82"/>
    <w:rPr>
      <w:rFonts w:ascii="Symbol" w:hAnsi="Symbol" w:cs="Symbol"/>
    </w:rPr>
  </w:style>
  <w:style w:type="character" w:customStyle="1" w:styleId="Symbolewypunktowania">
    <w:name w:val="Symbole wypunktowania"/>
    <w:rsid w:val="00037F82"/>
    <w:rPr>
      <w:rFonts w:ascii="OpenSymbol" w:eastAsia="OpenSymbol" w:hAnsi="OpenSymbol" w:cs="OpenSymbol"/>
    </w:rPr>
  </w:style>
  <w:style w:type="character" w:customStyle="1" w:styleId="WW8Num33z0">
    <w:name w:val="WW8Num33z0"/>
    <w:rsid w:val="00037F82"/>
    <w:rPr>
      <w:b/>
    </w:rPr>
  </w:style>
  <w:style w:type="character" w:customStyle="1" w:styleId="WW8Num33z1">
    <w:name w:val="WW8Num33z1"/>
    <w:rsid w:val="00037F82"/>
    <w:rPr>
      <w:b/>
      <w:i w:val="0"/>
      <w:color w:val="000000"/>
    </w:rPr>
  </w:style>
  <w:style w:type="character" w:customStyle="1" w:styleId="WW8Num66z0">
    <w:name w:val="WW8Num66z0"/>
    <w:rsid w:val="00037F82"/>
    <w:rPr>
      <w:rFonts w:ascii="Symbol" w:hAnsi="Symbol" w:cs="Symbol"/>
    </w:rPr>
  </w:style>
  <w:style w:type="character" w:customStyle="1" w:styleId="WW8Num66z1">
    <w:name w:val="WW8Num66z1"/>
    <w:rsid w:val="00037F82"/>
    <w:rPr>
      <w:rFonts w:ascii="Courier New" w:hAnsi="Courier New" w:cs="Courier New"/>
    </w:rPr>
  </w:style>
  <w:style w:type="character" w:customStyle="1" w:styleId="WW8Num66z2">
    <w:name w:val="WW8Num66z2"/>
    <w:rsid w:val="00037F82"/>
    <w:rPr>
      <w:rFonts w:ascii="Wingdings" w:hAnsi="Wingdings" w:cs="Wingdings"/>
    </w:rPr>
  </w:style>
  <w:style w:type="character" w:customStyle="1" w:styleId="WW8Num32z0">
    <w:name w:val="WW8Num32z0"/>
    <w:rsid w:val="00037F82"/>
    <w:rPr>
      <w:b/>
    </w:rPr>
  </w:style>
  <w:style w:type="character" w:customStyle="1" w:styleId="WW8Num9z1">
    <w:name w:val="WW8Num9z1"/>
    <w:rsid w:val="00037F82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037F82"/>
    <w:rPr>
      <w:rFonts w:ascii="Wingdings" w:hAnsi="Wingdings" w:cs="Wingdings"/>
    </w:rPr>
  </w:style>
  <w:style w:type="character" w:customStyle="1" w:styleId="WW8Num77z0">
    <w:name w:val="WW8Num77z0"/>
    <w:rsid w:val="00037F82"/>
    <w:rPr>
      <w:b/>
    </w:rPr>
  </w:style>
  <w:style w:type="character" w:customStyle="1" w:styleId="WW8Num43z0">
    <w:name w:val="WW8Num43z0"/>
    <w:rsid w:val="00037F82"/>
    <w:rPr>
      <w:b/>
    </w:rPr>
  </w:style>
  <w:style w:type="character" w:customStyle="1" w:styleId="WW8Num64z0">
    <w:name w:val="WW8Num64z0"/>
    <w:rsid w:val="00037F82"/>
    <w:rPr>
      <w:b/>
    </w:rPr>
  </w:style>
  <w:style w:type="character" w:customStyle="1" w:styleId="WW8Num36z0">
    <w:name w:val="WW8Num36z0"/>
    <w:rsid w:val="00037F82"/>
    <w:rPr>
      <w:b/>
    </w:rPr>
  </w:style>
  <w:style w:type="character" w:customStyle="1" w:styleId="WW8Num67z0">
    <w:name w:val="WW8Num67z0"/>
    <w:rsid w:val="00037F82"/>
    <w:rPr>
      <w:b/>
    </w:rPr>
  </w:style>
  <w:style w:type="character" w:customStyle="1" w:styleId="WW8Num46z0">
    <w:name w:val="WW8Num46z0"/>
    <w:rsid w:val="00037F82"/>
    <w:rPr>
      <w:b/>
    </w:rPr>
  </w:style>
  <w:style w:type="character" w:customStyle="1" w:styleId="WW8Num41z0">
    <w:name w:val="WW8Num41z0"/>
    <w:rsid w:val="00037F82"/>
    <w:rPr>
      <w:rFonts w:ascii="Symbol" w:hAnsi="Symbol" w:cs="Symbol"/>
    </w:rPr>
  </w:style>
  <w:style w:type="character" w:customStyle="1" w:styleId="WW8Num41z1">
    <w:name w:val="WW8Num41z1"/>
    <w:rsid w:val="00037F82"/>
    <w:rPr>
      <w:rFonts w:ascii="Courier New" w:hAnsi="Courier New" w:cs="Courier New"/>
    </w:rPr>
  </w:style>
  <w:style w:type="character" w:customStyle="1" w:styleId="WW8Num41z2">
    <w:name w:val="WW8Num41z2"/>
    <w:rsid w:val="00037F82"/>
    <w:rPr>
      <w:rFonts w:ascii="Wingdings" w:hAnsi="Wingdings" w:cs="Wingdings"/>
    </w:rPr>
  </w:style>
  <w:style w:type="character" w:customStyle="1" w:styleId="WW8Num15z0">
    <w:name w:val="WW8Num15z0"/>
    <w:rsid w:val="00037F82"/>
    <w:rPr>
      <w:rFonts w:ascii="Trebuchet MS" w:hAnsi="Trebuchet MS" w:cs="StarSymbol"/>
      <w:sz w:val="18"/>
      <w:szCs w:val="18"/>
    </w:rPr>
  </w:style>
  <w:style w:type="character" w:customStyle="1" w:styleId="WW8Num60z1">
    <w:name w:val="WW8Num60z1"/>
    <w:rsid w:val="00037F82"/>
    <w:rPr>
      <w:b/>
      <w:color w:val="000000"/>
    </w:rPr>
  </w:style>
  <w:style w:type="character" w:customStyle="1" w:styleId="WW8Num16z0">
    <w:name w:val="WW8Num16z0"/>
    <w:rsid w:val="00037F82"/>
    <w:rPr>
      <w:rFonts w:ascii="Times New Roman" w:eastAsia="Times New Roman" w:hAnsi="Times New Roman" w:cs="Times New Roman"/>
    </w:rPr>
  </w:style>
  <w:style w:type="character" w:customStyle="1" w:styleId="WW8Num16z4">
    <w:name w:val="WW8Num16z4"/>
    <w:rsid w:val="00037F82"/>
    <w:rPr>
      <w:b w:val="0"/>
    </w:rPr>
  </w:style>
  <w:style w:type="character" w:customStyle="1" w:styleId="Domylnaczcionkaakapitu1">
    <w:name w:val="Domyślna czcionka akapitu1"/>
    <w:rsid w:val="00037F82"/>
  </w:style>
  <w:style w:type="character" w:customStyle="1" w:styleId="akapitdomyslny1">
    <w:name w:val="akapitdomyslny1"/>
    <w:rsid w:val="00037F82"/>
  </w:style>
  <w:style w:type="character" w:customStyle="1" w:styleId="WW8Num85z1">
    <w:name w:val="WW8Num85z1"/>
    <w:rsid w:val="00037F82"/>
    <w:rPr>
      <w:b/>
    </w:rPr>
  </w:style>
  <w:style w:type="character" w:customStyle="1" w:styleId="akapitustep1">
    <w:name w:val="akapitustep1"/>
    <w:rsid w:val="00037F82"/>
  </w:style>
  <w:style w:type="character" w:customStyle="1" w:styleId="WW8Num54z0">
    <w:name w:val="WW8Num54z0"/>
    <w:rsid w:val="00037F82"/>
    <w:rPr>
      <w:b/>
    </w:rPr>
  </w:style>
  <w:style w:type="character" w:customStyle="1" w:styleId="WW8Num54z1">
    <w:name w:val="WW8Num54z1"/>
    <w:rsid w:val="00037F82"/>
    <w:rPr>
      <w:b/>
      <w:sz w:val="24"/>
      <w:szCs w:val="24"/>
    </w:rPr>
  </w:style>
  <w:style w:type="character" w:customStyle="1" w:styleId="WW8Num89z0">
    <w:name w:val="WW8Num89z0"/>
    <w:rsid w:val="00037F82"/>
    <w:rPr>
      <w:b/>
    </w:rPr>
  </w:style>
  <w:style w:type="character" w:customStyle="1" w:styleId="WW8Num89z1">
    <w:name w:val="WW8Num89z1"/>
    <w:rsid w:val="00037F82"/>
    <w:rPr>
      <w:b/>
      <w:sz w:val="24"/>
      <w:szCs w:val="24"/>
    </w:rPr>
  </w:style>
  <w:style w:type="character" w:customStyle="1" w:styleId="WW8Num95z0">
    <w:name w:val="WW8Num95z0"/>
    <w:rsid w:val="00037F82"/>
    <w:rPr>
      <w:b/>
    </w:rPr>
  </w:style>
  <w:style w:type="character" w:customStyle="1" w:styleId="WW8Num95z1">
    <w:name w:val="WW8Num95z1"/>
    <w:rsid w:val="00037F82"/>
    <w:rPr>
      <w:b/>
      <w:sz w:val="24"/>
      <w:szCs w:val="24"/>
    </w:rPr>
  </w:style>
  <w:style w:type="character" w:customStyle="1" w:styleId="WW8Num98z0">
    <w:name w:val="WW8Num98z0"/>
    <w:rsid w:val="00037F82"/>
    <w:rPr>
      <w:b/>
    </w:rPr>
  </w:style>
  <w:style w:type="character" w:customStyle="1" w:styleId="WW8Num98z1">
    <w:name w:val="WW8Num98z1"/>
    <w:rsid w:val="00037F82"/>
    <w:rPr>
      <w:b/>
      <w:sz w:val="24"/>
      <w:szCs w:val="24"/>
    </w:rPr>
  </w:style>
  <w:style w:type="character" w:customStyle="1" w:styleId="WW8Num81z0">
    <w:name w:val="WW8Num81z0"/>
    <w:rsid w:val="00037F82"/>
    <w:rPr>
      <w:b/>
    </w:rPr>
  </w:style>
  <w:style w:type="character" w:customStyle="1" w:styleId="WW8Num74z0">
    <w:name w:val="WW8Num74z0"/>
    <w:rsid w:val="00037F82"/>
    <w:rPr>
      <w:rFonts w:ascii="Symbol" w:hAnsi="Symbol" w:cs="Symbol"/>
    </w:rPr>
  </w:style>
  <w:style w:type="character" w:customStyle="1" w:styleId="WW8Num74z1">
    <w:name w:val="WW8Num74z1"/>
    <w:rsid w:val="00037F82"/>
    <w:rPr>
      <w:rFonts w:ascii="Wingdings 2" w:hAnsi="Wingdings 2" w:cs="StarSymbol"/>
      <w:sz w:val="18"/>
      <w:szCs w:val="18"/>
    </w:rPr>
  </w:style>
  <w:style w:type="character" w:customStyle="1" w:styleId="WW8Num74z2">
    <w:name w:val="WW8Num74z2"/>
    <w:rsid w:val="00037F82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sid w:val="00037F82"/>
    <w:rPr>
      <w:rFonts w:ascii="Symbol" w:hAnsi="Symbol" w:cs="Symbol"/>
    </w:rPr>
  </w:style>
  <w:style w:type="character" w:customStyle="1" w:styleId="WW8Num86z1">
    <w:name w:val="WW8Num86z1"/>
    <w:rsid w:val="00037F82"/>
    <w:rPr>
      <w:rFonts w:ascii="Wingdings 2" w:hAnsi="Wingdings 2" w:cs="StarSymbol"/>
      <w:sz w:val="18"/>
      <w:szCs w:val="18"/>
    </w:rPr>
  </w:style>
  <w:style w:type="character" w:customStyle="1" w:styleId="WW8Num86z2">
    <w:name w:val="WW8Num86z2"/>
    <w:rsid w:val="00037F82"/>
    <w:rPr>
      <w:rFonts w:ascii="StarSymbol" w:hAnsi="StarSymbol" w:cs="StarSymbol"/>
      <w:sz w:val="18"/>
      <w:szCs w:val="18"/>
    </w:rPr>
  </w:style>
  <w:style w:type="character" w:customStyle="1" w:styleId="WW8Num62z0">
    <w:name w:val="WW8Num62z0"/>
    <w:rsid w:val="00037F82"/>
    <w:rPr>
      <w:rFonts w:ascii="Symbol" w:hAnsi="Symbol" w:cs="Symbol"/>
    </w:rPr>
  </w:style>
  <w:style w:type="character" w:customStyle="1" w:styleId="WW8Num62z1">
    <w:name w:val="WW8Num62z1"/>
    <w:rsid w:val="00037F82"/>
    <w:rPr>
      <w:rFonts w:ascii="Wingdings 2" w:hAnsi="Wingdings 2" w:cs="StarSymbol"/>
      <w:sz w:val="18"/>
      <w:szCs w:val="18"/>
    </w:rPr>
  </w:style>
  <w:style w:type="character" w:customStyle="1" w:styleId="WW8Num62z2">
    <w:name w:val="WW8Num62z2"/>
    <w:rsid w:val="00037F82"/>
    <w:rPr>
      <w:rFonts w:ascii="StarSymbol" w:hAnsi="StarSymbol" w:cs="StarSymbol"/>
      <w:sz w:val="18"/>
      <w:szCs w:val="18"/>
    </w:rPr>
  </w:style>
  <w:style w:type="character" w:customStyle="1" w:styleId="WW8Num40z0">
    <w:name w:val="WW8Num40z0"/>
    <w:rsid w:val="00037F82"/>
    <w:rPr>
      <w:rFonts w:ascii="Symbol" w:hAnsi="Symbol" w:cs="Symbol"/>
    </w:rPr>
  </w:style>
  <w:style w:type="character" w:customStyle="1" w:styleId="WW8Num40z1">
    <w:name w:val="WW8Num40z1"/>
    <w:rsid w:val="00037F82"/>
    <w:rPr>
      <w:rFonts w:ascii="Wingdings 2" w:hAnsi="Wingdings 2" w:cs="StarSymbol"/>
      <w:sz w:val="18"/>
      <w:szCs w:val="18"/>
    </w:rPr>
  </w:style>
  <w:style w:type="character" w:customStyle="1" w:styleId="WW8Num40z2">
    <w:name w:val="WW8Num40z2"/>
    <w:rsid w:val="00037F82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sid w:val="00037F82"/>
    <w:rPr>
      <w:rFonts w:ascii="Symbol" w:hAnsi="Symbol" w:cs="Symbol"/>
    </w:rPr>
  </w:style>
  <w:style w:type="character" w:customStyle="1" w:styleId="WW8Num90z1">
    <w:name w:val="WW8Num90z1"/>
    <w:rsid w:val="00037F82"/>
    <w:rPr>
      <w:rFonts w:ascii="Wingdings 2" w:hAnsi="Wingdings 2" w:cs="StarSymbol"/>
      <w:sz w:val="18"/>
      <w:szCs w:val="18"/>
    </w:rPr>
  </w:style>
  <w:style w:type="character" w:customStyle="1" w:styleId="WW8Num90z2">
    <w:name w:val="WW8Num90z2"/>
    <w:rsid w:val="00037F82"/>
    <w:rPr>
      <w:rFonts w:ascii="StarSymbol" w:hAnsi="StarSymbol" w:cs="StarSymbol"/>
      <w:sz w:val="18"/>
      <w:szCs w:val="18"/>
    </w:rPr>
  </w:style>
  <w:style w:type="character" w:customStyle="1" w:styleId="WW8Num75z0">
    <w:name w:val="WW8Num75z0"/>
    <w:rsid w:val="00037F82"/>
    <w:rPr>
      <w:rFonts w:ascii="Symbol" w:hAnsi="Symbol" w:cs="Symbol"/>
    </w:rPr>
  </w:style>
  <w:style w:type="character" w:customStyle="1" w:styleId="WW8Num75z1">
    <w:name w:val="WW8Num75z1"/>
    <w:rsid w:val="00037F82"/>
    <w:rPr>
      <w:rFonts w:ascii="Wingdings 2" w:hAnsi="Wingdings 2" w:cs="StarSymbol"/>
      <w:sz w:val="18"/>
      <w:szCs w:val="18"/>
    </w:rPr>
  </w:style>
  <w:style w:type="character" w:customStyle="1" w:styleId="WW8Num75z2">
    <w:name w:val="WW8Num75z2"/>
    <w:rsid w:val="00037F82"/>
    <w:rPr>
      <w:rFonts w:ascii="StarSymbol" w:hAnsi="StarSymbol" w:cs="StarSymbol"/>
      <w:sz w:val="18"/>
      <w:szCs w:val="18"/>
    </w:rPr>
  </w:style>
  <w:style w:type="character" w:customStyle="1" w:styleId="WW8Num73z0">
    <w:name w:val="WW8Num73z0"/>
    <w:rsid w:val="00037F82"/>
    <w:rPr>
      <w:rFonts w:ascii="Symbol" w:hAnsi="Symbol" w:cs="Symbol"/>
    </w:rPr>
  </w:style>
  <w:style w:type="character" w:customStyle="1" w:styleId="WW8Num73z1">
    <w:name w:val="WW8Num73z1"/>
    <w:rsid w:val="00037F82"/>
    <w:rPr>
      <w:rFonts w:ascii="Courier New" w:hAnsi="Courier New" w:cs="Courier New"/>
    </w:rPr>
  </w:style>
  <w:style w:type="character" w:customStyle="1" w:styleId="WW8Num73z2">
    <w:name w:val="WW8Num73z2"/>
    <w:rsid w:val="00037F82"/>
    <w:rPr>
      <w:rFonts w:ascii="Wingdings" w:hAnsi="Wingdings" w:cs="Wingdings"/>
    </w:rPr>
  </w:style>
  <w:style w:type="character" w:customStyle="1" w:styleId="WW8Num97z0">
    <w:name w:val="WW8Num97z0"/>
    <w:rsid w:val="00037F82"/>
    <w:rPr>
      <w:rFonts w:ascii="Symbol" w:hAnsi="Symbol" w:cs="Symbol"/>
    </w:rPr>
  </w:style>
  <w:style w:type="character" w:customStyle="1" w:styleId="WW8Num97z1">
    <w:name w:val="WW8Num97z1"/>
    <w:rsid w:val="00037F82"/>
    <w:rPr>
      <w:rFonts w:ascii="Courier New" w:hAnsi="Courier New" w:cs="Courier New"/>
    </w:rPr>
  </w:style>
  <w:style w:type="character" w:customStyle="1" w:styleId="WW8Num97z2">
    <w:name w:val="WW8Num97z2"/>
    <w:rsid w:val="00037F82"/>
    <w:rPr>
      <w:rFonts w:ascii="Wingdings" w:hAnsi="Wingdings" w:cs="Wingdings"/>
    </w:rPr>
  </w:style>
  <w:style w:type="character" w:customStyle="1" w:styleId="WW8Num51z0">
    <w:name w:val="WW8Num51z0"/>
    <w:rsid w:val="00037F82"/>
    <w:rPr>
      <w:rFonts w:ascii="Symbol" w:hAnsi="Symbol" w:cs="Symbol"/>
    </w:rPr>
  </w:style>
  <w:style w:type="character" w:customStyle="1" w:styleId="WW8Num51z1">
    <w:name w:val="WW8Num51z1"/>
    <w:rsid w:val="00037F82"/>
    <w:rPr>
      <w:rFonts w:ascii="Courier New" w:hAnsi="Courier New" w:cs="Courier New"/>
    </w:rPr>
  </w:style>
  <w:style w:type="character" w:customStyle="1" w:styleId="WW8Num51z2">
    <w:name w:val="WW8Num51z2"/>
    <w:rsid w:val="00037F82"/>
    <w:rPr>
      <w:rFonts w:ascii="Wingdings" w:hAnsi="Wingdings" w:cs="Wingdings"/>
    </w:rPr>
  </w:style>
  <w:style w:type="character" w:customStyle="1" w:styleId="WW8Num61z0">
    <w:name w:val="WW8Num61z0"/>
    <w:rsid w:val="00037F82"/>
    <w:rPr>
      <w:b/>
    </w:rPr>
  </w:style>
  <w:style w:type="character" w:customStyle="1" w:styleId="WW8Num21z1">
    <w:name w:val="WW8Num21z1"/>
    <w:rsid w:val="00037F82"/>
    <w:rPr>
      <w:rFonts w:ascii="Courier New" w:hAnsi="Courier New" w:cs="Courier New"/>
    </w:rPr>
  </w:style>
  <w:style w:type="character" w:customStyle="1" w:styleId="WW8Num17z0">
    <w:name w:val="WW8Num17z0"/>
    <w:rsid w:val="00037F82"/>
    <w:rPr>
      <w:rFonts w:ascii="Trebuchet MS" w:hAnsi="Trebuchet MS" w:cs="StarSymbol"/>
      <w:sz w:val="18"/>
      <w:szCs w:val="18"/>
    </w:rPr>
  </w:style>
  <w:style w:type="character" w:customStyle="1" w:styleId="WW8Num17z4">
    <w:name w:val="WW8Num17z4"/>
    <w:rsid w:val="00037F82"/>
    <w:rPr>
      <w:b w:val="0"/>
    </w:rPr>
  </w:style>
  <w:style w:type="character" w:customStyle="1" w:styleId="WW8Num22z0">
    <w:name w:val="WW8Num22z0"/>
    <w:rsid w:val="00037F82"/>
    <w:rPr>
      <w:rFonts w:ascii="Trebuchet MS" w:hAnsi="Trebuchet MS" w:cs="StarSymbol"/>
      <w:sz w:val="18"/>
      <w:szCs w:val="18"/>
    </w:rPr>
  </w:style>
  <w:style w:type="character" w:customStyle="1" w:styleId="WW8Num23z0">
    <w:name w:val="WW8Num23z0"/>
    <w:rsid w:val="00037F82"/>
    <w:rPr>
      <w:rFonts w:ascii="Trebuchet MS" w:hAnsi="Trebuchet MS" w:cs="StarSymbol"/>
      <w:sz w:val="18"/>
      <w:szCs w:val="18"/>
    </w:rPr>
  </w:style>
  <w:style w:type="character" w:customStyle="1" w:styleId="WW8Num68z2">
    <w:name w:val="WW8Num68z2"/>
    <w:rsid w:val="00037F82"/>
    <w:rPr>
      <w:rFonts w:ascii="Wingdings" w:hAnsi="Wingdings" w:cs="Wingdings"/>
    </w:rPr>
  </w:style>
  <w:style w:type="paragraph" w:styleId="Lista">
    <w:name w:val="List"/>
    <w:basedOn w:val="Tekstpodstawowy"/>
    <w:rsid w:val="00037F82"/>
    <w:pPr>
      <w:widowControl w:val="0"/>
      <w:suppressAutoHyphens/>
    </w:pPr>
    <w:rPr>
      <w:rFonts w:eastAsia="Lucida Sans Unicode" w:cs="Mangal"/>
      <w:kern w:val="1"/>
      <w:lang w:eastAsia="zh-CN" w:bidi="hi-IN"/>
    </w:rPr>
  </w:style>
  <w:style w:type="paragraph" w:styleId="Legenda">
    <w:name w:val="caption"/>
    <w:basedOn w:val="Normalny"/>
    <w:uiPriority w:val="35"/>
    <w:qFormat/>
    <w:rsid w:val="00037F82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zh-CN" w:bidi="hi-IN"/>
    </w:rPr>
  </w:style>
  <w:style w:type="paragraph" w:customStyle="1" w:styleId="Indeks">
    <w:name w:val="Indeks"/>
    <w:basedOn w:val="Normalny"/>
    <w:rsid w:val="00037F82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customStyle="1" w:styleId="Tekstpodstawowy21">
    <w:name w:val="Tekst podstawowy 21"/>
    <w:basedOn w:val="Normalny"/>
    <w:rsid w:val="00037F82"/>
    <w:pPr>
      <w:widowControl w:val="0"/>
      <w:tabs>
        <w:tab w:val="left" w:pos="0"/>
      </w:tabs>
      <w:spacing w:line="100" w:lineRule="atLeast"/>
      <w:ind w:left="425" w:hanging="426"/>
      <w:jc w:val="center"/>
    </w:pPr>
    <w:rPr>
      <w:rFonts w:ascii="Arial" w:hAnsi="Arial"/>
      <w:kern w:val="1"/>
      <w:szCs w:val="20"/>
      <w:lang w:eastAsia="zh-CN" w:bidi="hi-IN"/>
    </w:rPr>
  </w:style>
  <w:style w:type="paragraph" w:customStyle="1" w:styleId="Tekstpodstawowywcity32">
    <w:name w:val="Tekst podstawowy wcięty 32"/>
    <w:basedOn w:val="Normalny"/>
    <w:rsid w:val="00037F82"/>
    <w:pPr>
      <w:widowControl w:val="0"/>
      <w:suppressAutoHyphens/>
      <w:ind w:left="360" w:hanging="360"/>
    </w:pPr>
    <w:rPr>
      <w:rFonts w:eastAsia="Lucida Sans Unicode" w:cs="Mangal"/>
      <w:kern w:val="1"/>
      <w:lang w:eastAsia="zh-CN" w:bidi="hi-IN"/>
    </w:rPr>
  </w:style>
  <w:style w:type="paragraph" w:customStyle="1" w:styleId="Zawartotabeli">
    <w:name w:val="Zawartość tabeli"/>
    <w:basedOn w:val="Normalny"/>
    <w:rsid w:val="00037F82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customStyle="1" w:styleId="Nagwek10">
    <w:name w:val="Nagłówek1"/>
    <w:basedOn w:val="Normalny"/>
    <w:next w:val="Tekstpodstawowy"/>
    <w:rsid w:val="00037F82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customStyle="1" w:styleId="FR1">
    <w:name w:val="FR1"/>
    <w:rsid w:val="00037F82"/>
    <w:pPr>
      <w:widowControl w:val="0"/>
      <w:suppressAutoHyphens/>
      <w:overflowPunct w:val="0"/>
      <w:autoSpaceDE w:val="0"/>
      <w:spacing w:after="0" w:line="240" w:lineRule="auto"/>
      <w:ind w:left="40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8"/>
      <w:szCs w:val="20"/>
      <w:lang w:val="en-US" w:eastAsia="zh-CN"/>
    </w:rPr>
  </w:style>
  <w:style w:type="paragraph" w:customStyle="1" w:styleId="StylIwony">
    <w:name w:val="Styl Iwony"/>
    <w:basedOn w:val="Normalny"/>
    <w:rsid w:val="00037F82"/>
    <w:pPr>
      <w:widowControl w:val="0"/>
      <w:suppressAutoHyphens/>
      <w:overflowPunct w:val="0"/>
      <w:autoSpaceDE w:val="0"/>
      <w:spacing w:before="120" w:after="120"/>
      <w:jc w:val="both"/>
      <w:textAlignment w:val="baseline"/>
    </w:pPr>
    <w:rPr>
      <w:rFonts w:ascii="Bookman Old Style" w:eastAsia="Lucida Sans Unicode" w:hAnsi="Bookman Old Style" w:cs="Bookman Old Style"/>
      <w:kern w:val="1"/>
      <w:szCs w:val="20"/>
      <w:lang w:eastAsia="zh-CN" w:bidi="hi-IN"/>
    </w:rPr>
  </w:style>
  <w:style w:type="paragraph" w:customStyle="1" w:styleId="Tekstpodstawowy31">
    <w:name w:val="Tekst podstawowy 31"/>
    <w:basedOn w:val="Normalny"/>
    <w:rsid w:val="00037F82"/>
    <w:pPr>
      <w:widowControl w:val="0"/>
      <w:suppressAutoHyphens/>
      <w:overflowPunct w:val="0"/>
      <w:autoSpaceDE w:val="0"/>
      <w:jc w:val="both"/>
      <w:textAlignment w:val="baseline"/>
    </w:pPr>
    <w:rPr>
      <w:rFonts w:eastAsia="Lucida Sans Unicode" w:cs="Mangal"/>
      <w:kern w:val="1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037F82"/>
    <w:pPr>
      <w:widowControl w:val="0"/>
      <w:suppressAutoHyphens/>
    </w:pPr>
    <w:rPr>
      <w:rFonts w:eastAsia="Lucida Sans Unicode" w:cs="Mangal"/>
      <w:kern w:val="1"/>
      <w:lang w:eastAsia="zh-CN" w:bidi="hi-IN"/>
    </w:rPr>
  </w:style>
  <w:style w:type="paragraph" w:customStyle="1" w:styleId="Tekstpodstawowy32">
    <w:name w:val="Tekst podstawowy 32"/>
    <w:basedOn w:val="Normalny"/>
    <w:rsid w:val="00037F82"/>
    <w:pPr>
      <w:widowControl w:val="0"/>
      <w:suppressAutoHyphens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styleId="Podtytu">
    <w:name w:val="Subtitle"/>
    <w:basedOn w:val="Normalny"/>
    <w:link w:val="PodtytuZnak"/>
    <w:uiPriority w:val="11"/>
    <w:qFormat/>
    <w:rsid w:val="00037F82"/>
    <w:pPr>
      <w:widowControl w:val="0"/>
      <w:suppressAutoHyphens/>
      <w:spacing w:after="60"/>
      <w:jc w:val="center"/>
      <w:outlineLvl w:val="1"/>
    </w:pPr>
    <w:rPr>
      <w:rFonts w:ascii="Arial" w:eastAsia="Lucida Sans Unicode" w:hAnsi="Arial" w:cs="Arial"/>
      <w:kern w:val="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037F82"/>
    <w:rPr>
      <w:rFonts w:ascii="Arial" w:eastAsia="Lucida Sans Unicode" w:hAnsi="Arial" w:cs="Arial"/>
      <w:kern w:val="1"/>
      <w:sz w:val="24"/>
      <w:szCs w:val="24"/>
      <w:lang w:eastAsia="zh-CN" w:bidi="hi-IN"/>
    </w:rPr>
  </w:style>
  <w:style w:type="paragraph" w:styleId="Tekstblokowy">
    <w:name w:val="Block Text"/>
    <w:basedOn w:val="Normalny"/>
    <w:rsid w:val="00037F82"/>
    <w:pPr>
      <w:tabs>
        <w:tab w:val="left" w:pos="567"/>
      </w:tabs>
      <w:ind w:left="142" w:right="-1" w:hanging="142"/>
      <w:jc w:val="both"/>
    </w:pPr>
    <w:rPr>
      <w:szCs w:val="20"/>
    </w:rPr>
  </w:style>
  <w:style w:type="paragraph" w:customStyle="1" w:styleId="Default">
    <w:name w:val="Default"/>
    <w:rsid w:val="00037F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nakZnak4">
    <w:name w:val="Znak Znak4"/>
    <w:rsid w:val="00037F82"/>
    <w:rPr>
      <w:rFonts w:ascii="Cambria" w:eastAsia="Times New Roman" w:hAnsi="Cambria" w:cs="Times New Roman"/>
      <w:lang w:eastAsia="ar-SA"/>
    </w:rPr>
  </w:style>
  <w:style w:type="character" w:customStyle="1" w:styleId="symbol">
    <w:name w:val="symbol"/>
    <w:rsid w:val="00037F82"/>
  </w:style>
  <w:style w:type="table" w:customStyle="1" w:styleId="Tabela-Siatka1">
    <w:name w:val="Tabela - Siatka1"/>
    <w:basedOn w:val="Standardowy"/>
    <w:next w:val="Tabela-Siatka"/>
    <w:rsid w:val="00037F8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037F82"/>
    <w:pPr>
      <w:widowControl w:val="0"/>
      <w:suppressAutoHyphens/>
    </w:pPr>
    <w:rPr>
      <w:rFonts w:eastAsia="Lucida Sans Unicode" w:cs="Mangal"/>
      <w:kern w:val="1"/>
      <w:sz w:val="20"/>
      <w:szCs w:val="20"/>
      <w:lang w:eastAsia="zh-CN" w:bidi="hi-IN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037F82"/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character" w:styleId="Odwoanieprzypisudolnego">
    <w:name w:val="footnote reference"/>
    <w:uiPriority w:val="99"/>
    <w:rsid w:val="00037F82"/>
    <w:rPr>
      <w:vertAlign w:val="superscript"/>
    </w:rPr>
  </w:style>
  <w:style w:type="character" w:customStyle="1" w:styleId="WW8Num27z1">
    <w:name w:val="WW8Num27z1"/>
    <w:rsid w:val="00037F82"/>
    <w:rPr>
      <w:rFonts w:ascii="Courier New" w:hAnsi="Courier New"/>
    </w:rPr>
  </w:style>
  <w:style w:type="character" w:styleId="Pogrubienie">
    <w:name w:val="Strong"/>
    <w:uiPriority w:val="22"/>
    <w:qFormat/>
    <w:rsid w:val="00037F82"/>
    <w:rPr>
      <w:b/>
      <w:bCs/>
    </w:rPr>
  </w:style>
  <w:style w:type="paragraph" w:styleId="Lista2">
    <w:name w:val="List 2"/>
    <w:basedOn w:val="Normalny"/>
    <w:rsid w:val="00037F82"/>
    <w:pPr>
      <w:widowControl w:val="0"/>
      <w:suppressAutoHyphens/>
      <w:ind w:left="566" w:hanging="283"/>
    </w:pPr>
    <w:rPr>
      <w:rFonts w:eastAsia="Lucida Sans Unicode" w:cs="Mangal"/>
      <w:kern w:val="1"/>
      <w:lang w:eastAsia="zh-CN" w:bidi="hi-IN"/>
    </w:rPr>
  </w:style>
  <w:style w:type="paragraph" w:styleId="Lista3">
    <w:name w:val="List 3"/>
    <w:basedOn w:val="Normalny"/>
    <w:rsid w:val="00037F82"/>
    <w:pPr>
      <w:widowControl w:val="0"/>
      <w:suppressAutoHyphens/>
      <w:ind w:left="849" w:hanging="283"/>
    </w:pPr>
    <w:rPr>
      <w:rFonts w:eastAsia="Lucida Sans Unicode" w:cs="Mangal"/>
      <w:kern w:val="1"/>
      <w:lang w:eastAsia="zh-CN" w:bidi="hi-IN"/>
    </w:rPr>
  </w:style>
  <w:style w:type="paragraph" w:styleId="Lista4">
    <w:name w:val="List 4"/>
    <w:basedOn w:val="Normalny"/>
    <w:rsid w:val="00037F82"/>
    <w:pPr>
      <w:widowControl w:val="0"/>
      <w:suppressAutoHyphens/>
      <w:ind w:left="1132" w:hanging="283"/>
    </w:pPr>
    <w:rPr>
      <w:rFonts w:eastAsia="Lucida Sans Unicode" w:cs="Mangal"/>
      <w:kern w:val="1"/>
      <w:lang w:eastAsia="zh-CN" w:bidi="hi-IN"/>
    </w:rPr>
  </w:style>
  <w:style w:type="paragraph" w:styleId="Listapunktowana">
    <w:name w:val="List Bullet"/>
    <w:basedOn w:val="Normalny"/>
    <w:rsid w:val="00037F82"/>
    <w:pPr>
      <w:widowControl w:val="0"/>
      <w:numPr>
        <w:numId w:val="3"/>
      </w:numPr>
      <w:suppressAutoHyphens/>
    </w:pPr>
    <w:rPr>
      <w:rFonts w:eastAsia="Lucida Sans Unicode" w:cs="Mangal"/>
      <w:kern w:val="1"/>
      <w:lang w:eastAsia="zh-CN" w:bidi="hi-IN"/>
    </w:rPr>
  </w:style>
  <w:style w:type="paragraph" w:styleId="Listapunktowana2">
    <w:name w:val="List Bullet 2"/>
    <w:basedOn w:val="Normalny"/>
    <w:rsid w:val="00037F82"/>
    <w:pPr>
      <w:widowControl w:val="0"/>
      <w:numPr>
        <w:numId w:val="4"/>
      </w:numPr>
      <w:suppressAutoHyphens/>
    </w:pPr>
    <w:rPr>
      <w:rFonts w:eastAsia="Lucida Sans Unicode" w:cs="Mangal"/>
      <w:kern w:val="1"/>
      <w:lang w:eastAsia="zh-CN" w:bidi="hi-IN"/>
    </w:rPr>
  </w:style>
  <w:style w:type="paragraph" w:styleId="Listapunktowana3">
    <w:name w:val="List Bullet 3"/>
    <w:basedOn w:val="Normalny"/>
    <w:rsid w:val="00037F82"/>
    <w:pPr>
      <w:widowControl w:val="0"/>
      <w:numPr>
        <w:numId w:val="5"/>
      </w:numPr>
      <w:suppressAutoHyphens/>
    </w:pPr>
    <w:rPr>
      <w:rFonts w:eastAsia="Lucida Sans Unicode" w:cs="Mangal"/>
      <w:kern w:val="1"/>
      <w:lang w:eastAsia="zh-CN" w:bidi="hi-IN"/>
    </w:rPr>
  </w:style>
  <w:style w:type="paragraph" w:styleId="Listapunktowana4">
    <w:name w:val="List Bullet 4"/>
    <w:basedOn w:val="Normalny"/>
    <w:rsid w:val="00037F82"/>
    <w:pPr>
      <w:widowControl w:val="0"/>
      <w:numPr>
        <w:numId w:val="6"/>
      </w:numPr>
      <w:suppressAutoHyphens/>
    </w:pPr>
    <w:rPr>
      <w:rFonts w:eastAsia="Lucida Sans Unicode" w:cs="Mangal"/>
      <w:kern w:val="1"/>
      <w:lang w:eastAsia="zh-CN" w:bidi="hi-IN"/>
    </w:rPr>
  </w:style>
  <w:style w:type="paragraph" w:styleId="Tekstpodstawowyzwciciem">
    <w:name w:val="Body Text First Indent"/>
    <w:basedOn w:val="Tekstpodstawowy"/>
    <w:link w:val="TekstpodstawowyzwciciemZnak"/>
    <w:rsid w:val="00037F82"/>
    <w:pPr>
      <w:widowControl w:val="0"/>
      <w:suppressAutoHyphens/>
      <w:ind w:firstLine="210"/>
    </w:pPr>
    <w:rPr>
      <w:rFonts w:eastAsia="Lucida Sans Unicode" w:cs="Mangal"/>
      <w:kern w:val="1"/>
      <w:lang w:eastAsia="zh-CN" w:bidi="hi-IN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37F82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TekstpodstawowyZnak1">
    <w:name w:val="Tekst podstawowy Znak1"/>
    <w:aliases w:val="a2 Znak3,Znak Znak Znak3,Znak Znak23,Znak Znak Znak Znak Znak Znak1, Znak Znak"/>
    <w:link w:val="Tekstpodstawowy"/>
    <w:rsid w:val="00037F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37F82"/>
    <w:pPr>
      <w:widowControl w:val="0"/>
      <w:suppressAutoHyphens/>
      <w:ind w:firstLine="210"/>
    </w:pPr>
    <w:rPr>
      <w:rFonts w:eastAsia="Lucida Sans Unicode" w:cs="Mangal"/>
      <w:kern w:val="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37F82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037F82"/>
    <w:pPr>
      <w:widowControl w:val="0"/>
      <w:suppressAutoHyphens/>
    </w:pPr>
    <w:rPr>
      <w:rFonts w:eastAsia="Lucida Sans Unicode" w:cs="Mangal"/>
      <w:kern w:val="1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7F82"/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character" w:styleId="Odwoanieprzypisukocowego">
    <w:name w:val="endnote reference"/>
    <w:rsid w:val="00037F82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037F82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037F82"/>
    <w:rPr>
      <w:rFonts w:ascii="Calibri" w:eastAsia="Calibri" w:hAnsi="Calibri" w:cs="Times New Roman"/>
      <w:szCs w:val="21"/>
    </w:rPr>
  </w:style>
  <w:style w:type="character" w:customStyle="1" w:styleId="ZnakZnak21">
    <w:name w:val="Znak Znak21"/>
    <w:locked/>
    <w:rsid w:val="00037F82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037F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037F82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037F82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037F82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037F82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037F82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037F82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037F82"/>
    <w:rPr>
      <w:rFonts w:ascii="Cambria" w:hAnsi="Cambria" w:cs="Cambria"/>
    </w:rPr>
  </w:style>
  <w:style w:type="paragraph" w:styleId="NormalnyWeb">
    <w:name w:val="Normal (Web)"/>
    <w:basedOn w:val="Normalny"/>
    <w:rsid w:val="00037F82"/>
    <w:pPr>
      <w:spacing w:before="100" w:beforeAutospacing="1" w:after="100" w:afterAutospacing="1" w:line="252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ZnakZnak12">
    <w:name w:val="Znak Znak12"/>
    <w:locked/>
    <w:rsid w:val="00037F82"/>
    <w:rPr>
      <w:sz w:val="24"/>
      <w:szCs w:val="24"/>
      <w:lang w:val="pl-PL" w:eastAsia="pl-PL"/>
    </w:rPr>
  </w:style>
  <w:style w:type="character" w:customStyle="1" w:styleId="ZnakZnak11">
    <w:name w:val="Znak Znak11"/>
    <w:locked/>
    <w:rsid w:val="00037F82"/>
  </w:style>
  <w:style w:type="character" w:customStyle="1" w:styleId="ZnakZnak10">
    <w:name w:val="Znak Znak10"/>
    <w:locked/>
    <w:rsid w:val="00037F82"/>
    <w:rPr>
      <w:sz w:val="24"/>
      <w:szCs w:val="24"/>
    </w:rPr>
  </w:style>
  <w:style w:type="character" w:customStyle="1" w:styleId="a2Znak1">
    <w:name w:val="a2 Znak1"/>
    <w:aliases w:val="Znak Znak Znak1,Znak Znak1,Znak Znak Znak Znak Znak Znak Znak"/>
    <w:semiHidden/>
    <w:locked/>
    <w:rsid w:val="00037F82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locked/>
    <w:rsid w:val="00037F82"/>
    <w:rPr>
      <w:sz w:val="24"/>
      <w:szCs w:val="24"/>
    </w:rPr>
  </w:style>
  <w:style w:type="paragraph" w:styleId="Lista-kontynuacja2">
    <w:name w:val="List Continue 2"/>
    <w:basedOn w:val="Normalny"/>
    <w:rsid w:val="00037F82"/>
    <w:pPr>
      <w:spacing w:after="120" w:line="252" w:lineRule="auto"/>
      <w:ind w:left="566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ZnakZnak8">
    <w:name w:val="Znak Znak8"/>
    <w:semiHidden/>
    <w:locked/>
    <w:rsid w:val="00037F82"/>
    <w:rPr>
      <w:sz w:val="24"/>
      <w:szCs w:val="24"/>
    </w:rPr>
  </w:style>
  <w:style w:type="character" w:customStyle="1" w:styleId="ZnakZnak7">
    <w:name w:val="Znak Znak7"/>
    <w:semiHidden/>
    <w:locked/>
    <w:rsid w:val="00037F82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37F82"/>
    <w:pPr>
      <w:spacing w:after="160" w:line="252" w:lineRule="auto"/>
      <w:ind w:firstLine="420"/>
      <w:jc w:val="both"/>
    </w:pPr>
    <w:rPr>
      <w:rFonts w:ascii="Calibri" w:hAnsi="Calibri"/>
      <w:b/>
      <w:bCs/>
      <w:i/>
      <w:iCs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37F82"/>
    <w:rPr>
      <w:rFonts w:ascii="Calibri" w:eastAsia="Times New Roman" w:hAnsi="Calibri" w:cs="Times New Roman"/>
      <w:b/>
      <w:bCs/>
      <w:i/>
      <w:iCs/>
    </w:rPr>
  </w:style>
  <w:style w:type="character" w:customStyle="1" w:styleId="ZnakZnak6">
    <w:name w:val="Znak Znak6"/>
    <w:semiHidden/>
    <w:locked/>
    <w:rsid w:val="00037F82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037F82"/>
    <w:pPr>
      <w:spacing w:before="240" w:after="120" w:line="252" w:lineRule="auto"/>
      <w:ind w:left="567" w:hanging="56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7F82"/>
    <w:rPr>
      <w:rFonts w:ascii="Calibri" w:eastAsia="Times New Roman" w:hAnsi="Calibri" w:cs="Times New Roman"/>
    </w:rPr>
  </w:style>
  <w:style w:type="character" w:customStyle="1" w:styleId="ZnakZnak5">
    <w:name w:val="Znak Znak5"/>
    <w:semiHidden/>
    <w:locked/>
    <w:rsid w:val="00037F82"/>
    <w:rPr>
      <w:sz w:val="16"/>
      <w:szCs w:val="16"/>
    </w:rPr>
  </w:style>
  <w:style w:type="character" w:customStyle="1" w:styleId="PlainTextChar">
    <w:name w:val="Plain Text Char"/>
    <w:locked/>
    <w:rsid w:val="00037F82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037F82"/>
    <w:pPr>
      <w:spacing w:after="160" w:line="252" w:lineRule="auto"/>
      <w:jc w:val="center"/>
      <w:outlineLvl w:val="0"/>
    </w:pPr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tekstdokumentu">
    <w:name w:val="tekst dokumentu"/>
    <w:basedOn w:val="Normalny"/>
    <w:autoRedefine/>
    <w:rsid w:val="00037F82"/>
    <w:pPr>
      <w:spacing w:before="120" w:after="120" w:line="252" w:lineRule="auto"/>
      <w:jc w:val="center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zacznik">
    <w:name w:val="załącznik"/>
    <w:basedOn w:val="Tekstpodstawowy"/>
    <w:autoRedefine/>
    <w:rsid w:val="00037F82"/>
    <w:pPr>
      <w:spacing w:after="160" w:line="252" w:lineRule="auto"/>
      <w:ind w:left="3480" w:right="-157" w:hanging="1800"/>
      <w:jc w:val="both"/>
    </w:pPr>
    <w:rPr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037F82"/>
    <w:pPr>
      <w:spacing w:after="160" w:line="252" w:lineRule="auto"/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  <w:lang w:eastAsia="en-US"/>
    </w:rPr>
  </w:style>
  <w:style w:type="paragraph" w:customStyle="1" w:styleId="ust">
    <w:name w:val="ust"/>
    <w:rsid w:val="00037F82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owanie">
    <w:name w:val="numerowanie"/>
    <w:basedOn w:val="Normalny"/>
    <w:autoRedefine/>
    <w:rsid w:val="00037F82"/>
    <w:pPr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Nagwekstrony">
    <w:name w:val="Nag?—wek strony"/>
    <w:basedOn w:val="Normalny"/>
    <w:rsid w:val="00037F82"/>
    <w:pPr>
      <w:tabs>
        <w:tab w:val="center" w:pos="4153"/>
        <w:tab w:val="right" w:pos="8306"/>
      </w:tabs>
      <w:spacing w:after="160" w:line="252" w:lineRule="auto"/>
      <w:jc w:val="both"/>
    </w:pPr>
    <w:rPr>
      <w:rFonts w:ascii="Calibri" w:hAnsi="Calibri"/>
      <w:sz w:val="20"/>
      <w:szCs w:val="20"/>
      <w:lang w:val="en-GB" w:eastAsia="en-US"/>
    </w:rPr>
  </w:style>
  <w:style w:type="paragraph" w:customStyle="1" w:styleId="tabulka">
    <w:name w:val="tabulka"/>
    <w:basedOn w:val="Normalny"/>
    <w:rsid w:val="00037F82"/>
    <w:pPr>
      <w:widowControl w:val="0"/>
      <w:spacing w:before="120" w:after="160" w:line="240" w:lineRule="exact"/>
      <w:jc w:val="center"/>
    </w:pPr>
    <w:rPr>
      <w:rFonts w:ascii="Arial" w:hAnsi="Arial" w:cs="Arial"/>
      <w:sz w:val="20"/>
      <w:szCs w:val="20"/>
      <w:lang w:val="cs-CZ" w:eastAsia="en-US"/>
    </w:rPr>
  </w:style>
  <w:style w:type="paragraph" w:customStyle="1" w:styleId="A">
    <w:name w:val="A"/>
    <w:rsid w:val="00037F82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037F82"/>
    <w:pPr>
      <w:spacing w:before="120" w:after="160" w:line="252" w:lineRule="auto"/>
      <w:jc w:val="both"/>
    </w:pPr>
    <w:rPr>
      <w:rFonts w:ascii="Calibri" w:hAnsi="Calibri"/>
      <w:sz w:val="20"/>
      <w:szCs w:val="20"/>
      <w:lang w:eastAsia="en-US"/>
    </w:rPr>
  </w:style>
  <w:style w:type="paragraph" w:customStyle="1" w:styleId="Text1">
    <w:name w:val="Text_1"/>
    <w:basedOn w:val="Normalny"/>
    <w:rsid w:val="00037F82"/>
    <w:pPr>
      <w:spacing w:after="120" w:line="252" w:lineRule="auto"/>
      <w:ind w:left="425" w:hanging="425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B">
    <w:name w:val="B"/>
    <w:rsid w:val="00037F82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037F82"/>
    <w:rPr>
      <w:b/>
      <w:bCs/>
    </w:rPr>
  </w:style>
  <w:style w:type="character" w:styleId="Uwydatnienie">
    <w:name w:val="Emphasis"/>
    <w:uiPriority w:val="20"/>
    <w:qFormat/>
    <w:rsid w:val="00037F82"/>
    <w:rPr>
      <w:i/>
      <w:iCs/>
      <w:color w:val="auto"/>
    </w:rPr>
  </w:style>
  <w:style w:type="character" w:customStyle="1" w:styleId="ZnakZnak3">
    <w:name w:val="Znak Znak3"/>
    <w:semiHidden/>
    <w:locked/>
    <w:rsid w:val="00037F82"/>
    <w:rPr>
      <w:sz w:val="2"/>
      <w:szCs w:val="2"/>
    </w:rPr>
  </w:style>
  <w:style w:type="character" w:customStyle="1" w:styleId="ZnakZnak2">
    <w:name w:val="Znak Znak2"/>
    <w:semiHidden/>
    <w:locked/>
    <w:rsid w:val="00037F82"/>
    <w:rPr>
      <w:sz w:val="20"/>
      <w:szCs w:val="20"/>
    </w:rPr>
  </w:style>
  <w:style w:type="character" w:customStyle="1" w:styleId="a2Znak">
    <w:name w:val="a2 Znak"/>
    <w:aliases w:val="Znak Znak Znak Znak,Znak Znak Znak"/>
    <w:rsid w:val="00037F82"/>
    <w:rPr>
      <w:rFonts w:ascii="Arial" w:hAnsi="Arial" w:cs="Arial"/>
      <w:sz w:val="24"/>
      <w:szCs w:val="24"/>
      <w:lang w:val="pl-PL" w:eastAsia="pl-PL"/>
    </w:rPr>
  </w:style>
  <w:style w:type="paragraph" w:customStyle="1" w:styleId="WP1Tekstpodstawowy">
    <w:name w:val="WP1 Tekst podstawowy"/>
    <w:basedOn w:val="Tekstpodstawowy3"/>
    <w:rsid w:val="00037F82"/>
    <w:pPr>
      <w:spacing w:before="120" w:after="160" w:line="252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Trescznumztab">
    <w:name w:val="Tresc z num. z tab."/>
    <w:basedOn w:val="Normalny"/>
    <w:rsid w:val="00037F82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Tresc">
    <w:name w:val="Tresc"/>
    <w:basedOn w:val="Normalny"/>
    <w:rsid w:val="00037F82"/>
    <w:pPr>
      <w:spacing w:after="120" w:line="300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">
    <w:name w:val="Styl"/>
    <w:basedOn w:val="Normalny"/>
    <w:rsid w:val="00037F82"/>
    <w:pPr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TekstprzypisuZnakZnakZnak">
    <w:name w:val="Tekst przypisu Znak Znak Znak"/>
    <w:semiHidden/>
    <w:locked/>
    <w:rsid w:val="00037F82"/>
    <w:rPr>
      <w:sz w:val="20"/>
      <w:szCs w:val="20"/>
    </w:rPr>
  </w:style>
  <w:style w:type="paragraph" w:customStyle="1" w:styleId="Style7">
    <w:name w:val="Style7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9">
    <w:name w:val="Style9"/>
    <w:basedOn w:val="Normalny"/>
    <w:rsid w:val="00037F82"/>
    <w:pPr>
      <w:widowControl w:val="0"/>
      <w:autoSpaceDE w:val="0"/>
      <w:autoSpaceDN w:val="0"/>
      <w:adjustRightInd w:val="0"/>
      <w:spacing w:after="160" w:line="413" w:lineRule="exact"/>
      <w:jc w:val="right"/>
    </w:pPr>
    <w:rPr>
      <w:rFonts w:ascii="Calibri" w:hAnsi="Calibri"/>
      <w:sz w:val="22"/>
      <w:szCs w:val="22"/>
      <w:lang w:eastAsia="en-US"/>
    </w:rPr>
  </w:style>
  <w:style w:type="paragraph" w:customStyle="1" w:styleId="Style10">
    <w:name w:val="Style10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4">
    <w:name w:val="Style14"/>
    <w:basedOn w:val="Normalny"/>
    <w:rsid w:val="00037F82"/>
    <w:pPr>
      <w:widowControl w:val="0"/>
      <w:autoSpaceDE w:val="0"/>
      <w:autoSpaceDN w:val="0"/>
      <w:adjustRightInd w:val="0"/>
      <w:spacing w:after="160" w:line="274" w:lineRule="exact"/>
      <w:ind w:hanging="180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5">
    <w:name w:val="Style15"/>
    <w:basedOn w:val="Normalny"/>
    <w:rsid w:val="00037F82"/>
    <w:pPr>
      <w:widowControl w:val="0"/>
      <w:autoSpaceDE w:val="0"/>
      <w:autoSpaceDN w:val="0"/>
      <w:adjustRightInd w:val="0"/>
      <w:spacing w:after="160" w:line="275" w:lineRule="exact"/>
      <w:ind w:hanging="1675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24">
    <w:name w:val="Style24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25">
    <w:name w:val="Style25"/>
    <w:basedOn w:val="Normalny"/>
    <w:rsid w:val="00037F82"/>
    <w:pPr>
      <w:widowControl w:val="0"/>
      <w:autoSpaceDE w:val="0"/>
      <w:autoSpaceDN w:val="0"/>
      <w:adjustRightInd w:val="0"/>
      <w:spacing w:after="160" w:line="275" w:lineRule="exact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0">
    <w:name w:val="Style40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446" w:lineRule="exact"/>
      <w:ind w:firstLine="2122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1">
    <w:name w:val="Style41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281" w:lineRule="exact"/>
      <w:ind w:hanging="17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5">
    <w:name w:val="Style45"/>
    <w:basedOn w:val="Normalny"/>
    <w:rsid w:val="00037F82"/>
    <w:pPr>
      <w:widowControl w:val="0"/>
      <w:autoSpaceDE w:val="0"/>
      <w:autoSpaceDN w:val="0"/>
      <w:adjustRightInd w:val="0"/>
      <w:spacing w:after="160" w:line="226" w:lineRule="exact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6">
    <w:name w:val="Style46"/>
    <w:basedOn w:val="Normalny"/>
    <w:rsid w:val="00037F82"/>
    <w:pPr>
      <w:widowControl w:val="0"/>
      <w:autoSpaceDE w:val="0"/>
      <w:autoSpaceDN w:val="0"/>
      <w:adjustRightInd w:val="0"/>
      <w:spacing w:after="160" w:line="374" w:lineRule="exact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7">
    <w:name w:val="Style47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53">
    <w:name w:val="Style53"/>
    <w:basedOn w:val="Normalny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64">
    <w:name w:val="Style64"/>
    <w:basedOn w:val="Normalny"/>
    <w:rsid w:val="00037F82"/>
    <w:pPr>
      <w:widowControl w:val="0"/>
      <w:autoSpaceDE w:val="0"/>
      <w:autoSpaceDN w:val="0"/>
      <w:adjustRightInd w:val="0"/>
      <w:spacing w:after="160" w:line="230" w:lineRule="exact"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FontStyle75">
    <w:name w:val="Font Style75"/>
    <w:rsid w:val="00037F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037F82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037F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037F8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037F82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037F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037F82"/>
    <w:rPr>
      <w:rFonts w:ascii="Times New Roman" w:hAnsi="Times New Roman" w:cs="Times New Roman"/>
      <w:b/>
      <w:bCs/>
      <w:sz w:val="22"/>
      <w:szCs w:val="22"/>
    </w:rPr>
  </w:style>
  <w:style w:type="character" w:styleId="UyteHipercze">
    <w:name w:val="FollowedHyperlink"/>
    <w:rsid w:val="00037F82"/>
    <w:rPr>
      <w:color w:val="800080"/>
      <w:u w:val="single"/>
    </w:rPr>
  </w:style>
  <w:style w:type="paragraph" w:customStyle="1" w:styleId="Akapitzlist1">
    <w:name w:val="Akapit z listą1"/>
    <w:basedOn w:val="Normalny"/>
    <w:rsid w:val="00037F82"/>
    <w:pPr>
      <w:spacing w:after="160" w:line="252" w:lineRule="auto"/>
      <w:ind w:left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27">
    <w:name w:val="Style27"/>
    <w:basedOn w:val="Normalny"/>
    <w:rsid w:val="00037F82"/>
    <w:pPr>
      <w:widowControl w:val="0"/>
      <w:autoSpaceDE w:val="0"/>
      <w:autoSpaceDN w:val="0"/>
      <w:adjustRightInd w:val="0"/>
      <w:spacing w:after="160" w:line="274" w:lineRule="exact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danka1">
    <w:name w:val="danka1"/>
    <w:basedOn w:val="Normalny"/>
    <w:rsid w:val="00037F82"/>
    <w:pPr>
      <w:keepNext/>
      <w:tabs>
        <w:tab w:val="left" w:pos="567"/>
      </w:tabs>
      <w:spacing w:after="160" w:line="360" w:lineRule="auto"/>
      <w:ind w:right="-2"/>
      <w:jc w:val="center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Zwykytekst1">
    <w:name w:val="Zwykły tekst1"/>
    <w:basedOn w:val="Normalny"/>
    <w:rsid w:val="00037F82"/>
    <w:pPr>
      <w:suppressAutoHyphens/>
      <w:spacing w:after="160" w:line="252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037F82"/>
    <w:pPr>
      <w:suppressAutoHyphens/>
      <w:spacing w:after="160" w:line="252" w:lineRule="auto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Style19">
    <w:name w:val="Style19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Style31">
    <w:name w:val="Style31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202" w:lineRule="exact"/>
      <w:ind w:firstLine="223"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Style61">
    <w:name w:val="Style61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230" w:lineRule="exact"/>
      <w:ind w:hanging="1570"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Style71">
    <w:name w:val="Style71"/>
    <w:basedOn w:val="Normalny"/>
    <w:uiPriority w:val="99"/>
    <w:rsid w:val="00037F82"/>
    <w:pPr>
      <w:widowControl w:val="0"/>
      <w:autoSpaceDE w:val="0"/>
      <w:autoSpaceDN w:val="0"/>
      <w:adjustRightInd w:val="0"/>
      <w:spacing w:after="160" w:line="227" w:lineRule="exact"/>
      <w:ind w:hanging="1577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FontStyle158">
    <w:name w:val="Font Style158"/>
    <w:uiPriority w:val="99"/>
    <w:rsid w:val="00037F82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037F82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037F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037F8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37F82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Cytat">
    <w:name w:val="Quote"/>
    <w:basedOn w:val="Normalny"/>
    <w:next w:val="Normalny"/>
    <w:link w:val="CytatZnak"/>
    <w:uiPriority w:val="29"/>
    <w:qFormat/>
    <w:rsid w:val="00037F82"/>
    <w:pPr>
      <w:spacing w:before="200" w:after="160" w:line="264" w:lineRule="auto"/>
      <w:ind w:left="864" w:right="864"/>
      <w:jc w:val="center"/>
    </w:pPr>
    <w:rPr>
      <w:rFonts w:ascii="Calibri Light" w:hAnsi="Calibri Light"/>
      <w:i/>
      <w:iCs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037F82"/>
    <w:rPr>
      <w:rFonts w:ascii="Calibri Light" w:eastAsia="Times New Roma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F82"/>
    <w:pPr>
      <w:spacing w:before="100" w:beforeAutospacing="1" w:after="240" w:line="252" w:lineRule="auto"/>
      <w:ind w:left="936" w:right="936"/>
      <w:jc w:val="center"/>
    </w:pPr>
    <w:rPr>
      <w:rFonts w:ascii="Calibri Light" w:hAnsi="Calibri Light"/>
      <w:sz w:val="26"/>
      <w:szCs w:val="26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F82"/>
    <w:rPr>
      <w:rFonts w:ascii="Calibri Light" w:eastAsia="Times New Roma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037F82"/>
    <w:rPr>
      <w:i/>
      <w:iCs/>
      <w:color w:val="auto"/>
    </w:rPr>
  </w:style>
  <w:style w:type="character" w:styleId="Wyrnienieintensywne">
    <w:name w:val="Intense Emphasis"/>
    <w:uiPriority w:val="21"/>
    <w:qFormat/>
    <w:rsid w:val="00037F82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037F82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037F82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037F82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7F82"/>
    <w:pPr>
      <w:keepNext/>
      <w:keepLines/>
      <w:numPr>
        <w:numId w:val="0"/>
      </w:numPr>
      <w:spacing w:before="320" w:after="40" w:line="252" w:lineRule="auto"/>
      <w:outlineLvl w:val="9"/>
    </w:pPr>
    <w:rPr>
      <w:rFonts w:ascii="Calibri Light" w:hAnsi="Calibri Light"/>
      <w:spacing w:val="4"/>
      <w:kern w:val="0"/>
      <w:sz w:val="28"/>
      <w:szCs w:val="28"/>
      <w:lang w:val="pl-PL" w:eastAsia="en-US"/>
    </w:rPr>
  </w:style>
  <w:style w:type="table" w:customStyle="1" w:styleId="TableGrid">
    <w:name w:val="TableGrid"/>
    <w:rsid w:val="00037F82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wyla">
    <w:name w:val="1. wyl. a)"/>
    <w:basedOn w:val="Normalny"/>
    <w:rsid w:val="00037F82"/>
    <w:pPr>
      <w:numPr>
        <w:numId w:val="8"/>
      </w:numPr>
      <w:snapToGrid w:val="0"/>
      <w:spacing w:line="360" w:lineRule="auto"/>
      <w:jc w:val="both"/>
    </w:pPr>
    <w:rPr>
      <w:sz w:val="20"/>
      <w:szCs w:val="20"/>
    </w:rPr>
  </w:style>
  <w:style w:type="paragraph" w:customStyle="1" w:styleId="WW-Tekstpodstawowy2">
    <w:name w:val="WW-Tekst podstawowy 2"/>
    <w:basedOn w:val="Normalny"/>
    <w:uiPriority w:val="99"/>
    <w:rsid w:val="00037F82"/>
    <w:pPr>
      <w:suppressAutoHyphens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4530</Words>
  <Characters>27181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dc:description/>
  <cp:lastModifiedBy>Michał Ryś</cp:lastModifiedBy>
  <cp:revision>1</cp:revision>
  <dcterms:created xsi:type="dcterms:W3CDTF">2020-01-17T11:22:00Z</dcterms:created>
  <dcterms:modified xsi:type="dcterms:W3CDTF">2020-01-17T11:24:00Z</dcterms:modified>
</cp:coreProperties>
</file>